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DF390" w14:textId="77777777" w:rsidR="00BE2FFC" w:rsidRDefault="00BE2FFC" w:rsidP="00BE2FFC">
      <w:pPr>
        <w:ind w:firstLine="0"/>
        <w:rPr>
          <w:b/>
          <w:u w:val="single"/>
        </w:rPr>
      </w:pPr>
    </w:p>
    <w:p w14:paraId="1435BF58" w14:textId="77777777" w:rsidR="00BE2FFC" w:rsidRDefault="00BE2FFC" w:rsidP="00BE2FFC">
      <w:pPr>
        <w:ind w:firstLine="0"/>
        <w:rPr>
          <w:b/>
          <w:u w:val="single"/>
        </w:rPr>
      </w:pPr>
      <w:r>
        <w:rPr>
          <w:b/>
          <w:u w:val="single"/>
        </w:rPr>
        <w:t>OBSAH DOKUMENTACE:</w:t>
      </w:r>
    </w:p>
    <w:p w14:paraId="6CFA5940" w14:textId="77777777" w:rsidR="00BE2FFC" w:rsidRDefault="00BE2FFC" w:rsidP="00BE2FFC">
      <w:pPr>
        <w:rPr>
          <w:b/>
        </w:rPr>
      </w:pPr>
    </w:p>
    <w:p w14:paraId="5B3ED4A0" w14:textId="4E038EEE" w:rsidR="00BE2FFC" w:rsidRDefault="00BE2FFC" w:rsidP="00BE2FFC">
      <w:pPr>
        <w:pStyle w:val="Seznamsodrkami2"/>
        <w:tabs>
          <w:tab w:val="left" w:pos="3402"/>
          <w:tab w:val="left" w:pos="5387"/>
        </w:tabs>
        <w:ind w:left="0" w:firstLine="0"/>
        <w:rPr>
          <w:szCs w:val="24"/>
        </w:rPr>
      </w:pPr>
      <w:r w:rsidRPr="006C6058">
        <w:rPr>
          <w:szCs w:val="24"/>
        </w:rPr>
        <w:t>Technická zpráva</w:t>
      </w:r>
      <w:r w:rsidRPr="006C6058">
        <w:rPr>
          <w:szCs w:val="24"/>
        </w:rPr>
        <w:tab/>
      </w:r>
      <w:r w:rsidRPr="006C6058">
        <w:rPr>
          <w:szCs w:val="24"/>
        </w:rPr>
        <w:tab/>
        <w:t>arch</w:t>
      </w:r>
      <w:r>
        <w:rPr>
          <w:szCs w:val="24"/>
        </w:rPr>
        <w:t>. č.</w:t>
      </w:r>
      <w:r w:rsidRPr="006C6058">
        <w:rPr>
          <w:szCs w:val="24"/>
        </w:rPr>
        <w:t>:</w:t>
      </w:r>
      <w:r>
        <w:rPr>
          <w:szCs w:val="24"/>
        </w:rPr>
        <w:t xml:space="preserve"> </w:t>
      </w:r>
      <w:r w:rsidRPr="008509B4">
        <w:rPr>
          <w:szCs w:val="24"/>
        </w:rPr>
        <w:t>20-212-</w:t>
      </w:r>
      <w:r>
        <w:rPr>
          <w:szCs w:val="24"/>
        </w:rPr>
        <w:t>DPS</w:t>
      </w:r>
      <w:r w:rsidRPr="006C6058">
        <w:rPr>
          <w:szCs w:val="24"/>
        </w:rPr>
        <w:t>-</w:t>
      </w:r>
      <w:r>
        <w:rPr>
          <w:szCs w:val="24"/>
        </w:rPr>
        <w:t>P</w:t>
      </w:r>
      <w:r w:rsidR="00AE7C11">
        <w:rPr>
          <w:szCs w:val="24"/>
        </w:rPr>
        <w:t>J</w:t>
      </w:r>
      <w:r>
        <w:rPr>
          <w:szCs w:val="24"/>
        </w:rPr>
        <w:t>11</w:t>
      </w:r>
      <w:r w:rsidRPr="006C6058">
        <w:rPr>
          <w:szCs w:val="24"/>
        </w:rPr>
        <w:t>-</w:t>
      </w:r>
      <w:r>
        <w:rPr>
          <w:szCs w:val="24"/>
        </w:rPr>
        <w:t>1</w:t>
      </w:r>
      <w:r w:rsidRPr="006C6058">
        <w:rPr>
          <w:szCs w:val="24"/>
        </w:rPr>
        <w:t>00</w:t>
      </w:r>
      <w:r>
        <w:rPr>
          <w:szCs w:val="24"/>
        </w:rPr>
        <w:t>/1</w:t>
      </w:r>
    </w:p>
    <w:p w14:paraId="146FD904" w14:textId="798F2C81" w:rsidR="00BE2FFC" w:rsidRDefault="00EB7A2F" w:rsidP="00BE2FFC">
      <w:pPr>
        <w:pStyle w:val="Seznamsodrkami2"/>
        <w:tabs>
          <w:tab w:val="left" w:pos="3402"/>
          <w:tab w:val="left" w:pos="5387"/>
        </w:tabs>
        <w:ind w:left="0" w:firstLine="0"/>
      </w:pPr>
      <w:r>
        <w:rPr>
          <w:szCs w:val="24"/>
        </w:rPr>
        <w:t>Technologické s</w:t>
      </w:r>
      <w:r w:rsidR="00BE2FFC">
        <w:rPr>
          <w:szCs w:val="24"/>
        </w:rPr>
        <w:t xml:space="preserve">chéma </w:t>
      </w:r>
      <w:r w:rsidR="00BE2FFC">
        <w:rPr>
          <w:szCs w:val="24"/>
        </w:rPr>
        <w:tab/>
      </w:r>
      <w:r w:rsidR="00BE2FFC" w:rsidRPr="006C6058">
        <w:rPr>
          <w:szCs w:val="24"/>
        </w:rPr>
        <w:t xml:space="preserve">v. č. </w:t>
      </w:r>
      <w:r w:rsidR="00BE2FFC">
        <w:rPr>
          <w:szCs w:val="24"/>
        </w:rPr>
        <w:t>1</w:t>
      </w:r>
      <w:r w:rsidR="00BE2FFC" w:rsidRPr="006C6058">
        <w:rPr>
          <w:szCs w:val="24"/>
        </w:rPr>
        <w:t xml:space="preserve">   </w:t>
      </w:r>
      <w:r w:rsidR="00BE2FFC" w:rsidRPr="006C6058">
        <w:rPr>
          <w:szCs w:val="24"/>
        </w:rPr>
        <w:tab/>
        <w:t>arch</w:t>
      </w:r>
      <w:r w:rsidR="00BE2FFC">
        <w:rPr>
          <w:szCs w:val="24"/>
        </w:rPr>
        <w:t xml:space="preserve">. </w:t>
      </w:r>
      <w:r w:rsidR="00BE2FFC" w:rsidRPr="006C6058">
        <w:rPr>
          <w:szCs w:val="24"/>
        </w:rPr>
        <w:t>č</w:t>
      </w:r>
      <w:r w:rsidR="00BE2FFC">
        <w:rPr>
          <w:szCs w:val="24"/>
        </w:rPr>
        <w:t>.</w:t>
      </w:r>
      <w:r w:rsidR="00BE2FFC" w:rsidRPr="006C6058">
        <w:rPr>
          <w:szCs w:val="24"/>
        </w:rPr>
        <w:t>:</w:t>
      </w:r>
      <w:r w:rsidR="00BE2FFC">
        <w:rPr>
          <w:szCs w:val="24"/>
        </w:rPr>
        <w:t xml:space="preserve"> </w:t>
      </w:r>
      <w:r w:rsidR="00BE2FFC" w:rsidRPr="008509B4">
        <w:rPr>
          <w:szCs w:val="24"/>
        </w:rPr>
        <w:t>20-212-</w:t>
      </w:r>
      <w:r w:rsidR="00BE2FFC">
        <w:rPr>
          <w:szCs w:val="24"/>
        </w:rPr>
        <w:t>DPS</w:t>
      </w:r>
      <w:r w:rsidR="00BE2FFC" w:rsidRPr="006C6058">
        <w:rPr>
          <w:szCs w:val="24"/>
        </w:rPr>
        <w:t>-</w:t>
      </w:r>
      <w:r w:rsidR="00BE2FFC">
        <w:rPr>
          <w:szCs w:val="24"/>
        </w:rPr>
        <w:t>P</w:t>
      </w:r>
      <w:r w:rsidR="00AE7C11">
        <w:rPr>
          <w:szCs w:val="24"/>
        </w:rPr>
        <w:t>J</w:t>
      </w:r>
      <w:r w:rsidR="00BE2FFC">
        <w:rPr>
          <w:szCs w:val="24"/>
        </w:rPr>
        <w:t>11</w:t>
      </w:r>
      <w:r w:rsidR="00BE2FFC" w:rsidRPr="006C6058">
        <w:rPr>
          <w:szCs w:val="24"/>
        </w:rPr>
        <w:t>-</w:t>
      </w:r>
      <w:r w:rsidR="00BE2FFC">
        <w:rPr>
          <w:szCs w:val="24"/>
        </w:rPr>
        <w:t>1</w:t>
      </w:r>
      <w:r w:rsidR="00BE2FFC" w:rsidRPr="006C6058">
        <w:rPr>
          <w:szCs w:val="24"/>
        </w:rPr>
        <w:t>0</w:t>
      </w:r>
      <w:r w:rsidR="00BE2FFC">
        <w:rPr>
          <w:szCs w:val="24"/>
        </w:rPr>
        <w:t>1</w:t>
      </w:r>
    </w:p>
    <w:p w14:paraId="21E52E98" w14:textId="04AB4E39" w:rsidR="00BE2FFC" w:rsidRDefault="00BE2FFC" w:rsidP="00BE2FFC">
      <w:pPr>
        <w:tabs>
          <w:tab w:val="left" w:pos="3402"/>
          <w:tab w:val="left" w:pos="5387"/>
        </w:tabs>
        <w:ind w:firstLine="0"/>
        <w:rPr>
          <w:b/>
          <w:sz w:val="28"/>
        </w:rPr>
      </w:pPr>
      <w:r>
        <w:rPr>
          <w:szCs w:val="24"/>
        </w:rPr>
        <w:t>Půdorys</w:t>
      </w:r>
      <w:r>
        <w:rPr>
          <w:szCs w:val="24"/>
        </w:rPr>
        <w:tab/>
      </w:r>
      <w:r w:rsidRPr="006C6058">
        <w:rPr>
          <w:szCs w:val="24"/>
        </w:rPr>
        <w:t xml:space="preserve">v. č. </w:t>
      </w:r>
      <w:r>
        <w:rPr>
          <w:szCs w:val="24"/>
        </w:rPr>
        <w:t>2</w:t>
      </w:r>
      <w:r w:rsidRPr="006C6058">
        <w:rPr>
          <w:szCs w:val="24"/>
        </w:rPr>
        <w:t xml:space="preserve">   </w:t>
      </w:r>
      <w:r w:rsidRPr="006C6058">
        <w:rPr>
          <w:szCs w:val="24"/>
        </w:rPr>
        <w:tab/>
        <w:t>arch</w:t>
      </w:r>
      <w:r>
        <w:rPr>
          <w:szCs w:val="24"/>
        </w:rPr>
        <w:t xml:space="preserve">. </w:t>
      </w:r>
      <w:r w:rsidRPr="006C6058">
        <w:rPr>
          <w:szCs w:val="24"/>
        </w:rPr>
        <w:t>č</w:t>
      </w:r>
      <w:r>
        <w:rPr>
          <w:szCs w:val="24"/>
        </w:rPr>
        <w:t>.</w:t>
      </w:r>
      <w:r w:rsidRPr="006C6058">
        <w:rPr>
          <w:szCs w:val="24"/>
        </w:rPr>
        <w:t>:</w:t>
      </w:r>
      <w:r>
        <w:rPr>
          <w:szCs w:val="24"/>
        </w:rPr>
        <w:t xml:space="preserve"> </w:t>
      </w:r>
      <w:r w:rsidRPr="008509B4">
        <w:rPr>
          <w:szCs w:val="24"/>
        </w:rPr>
        <w:t>20-212-</w:t>
      </w:r>
      <w:r>
        <w:rPr>
          <w:szCs w:val="24"/>
        </w:rPr>
        <w:t>DPS</w:t>
      </w:r>
      <w:r w:rsidRPr="006C6058">
        <w:rPr>
          <w:szCs w:val="24"/>
        </w:rPr>
        <w:t>-</w:t>
      </w:r>
      <w:r>
        <w:rPr>
          <w:szCs w:val="24"/>
        </w:rPr>
        <w:t>P</w:t>
      </w:r>
      <w:r w:rsidR="00AE7C11">
        <w:rPr>
          <w:szCs w:val="24"/>
        </w:rPr>
        <w:t>J</w:t>
      </w:r>
      <w:r>
        <w:rPr>
          <w:szCs w:val="24"/>
        </w:rPr>
        <w:t>11</w:t>
      </w:r>
      <w:r w:rsidRPr="006C6058">
        <w:rPr>
          <w:szCs w:val="24"/>
        </w:rPr>
        <w:t>-</w:t>
      </w:r>
      <w:r>
        <w:rPr>
          <w:szCs w:val="24"/>
        </w:rPr>
        <w:t>1</w:t>
      </w:r>
      <w:r w:rsidRPr="006C6058">
        <w:rPr>
          <w:szCs w:val="24"/>
        </w:rPr>
        <w:t>0</w:t>
      </w:r>
      <w:r>
        <w:rPr>
          <w:szCs w:val="24"/>
        </w:rPr>
        <w:t>2</w:t>
      </w:r>
    </w:p>
    <w:p w14:paraId="119AF05B" w14:textId="3AE48FD6" w:rsidR="00BE2FFC" w:rsidRDefault="00BE2FFC" w:rsidP="00BE2FFC">
      <w:pPr>
        <w:tabs>
          <w:tab w:val="left" w:pos="3402"/>
          <w:tab w:val="left" w:pos="5387"/>
        </w:tabs>
        <w:ind w:firstLine="0"/>
        <w:rPr>
          <w:b/>
          <w:sz w:val="28"/>
        </w:rPr>
      </w:pPr>
      <w:r>
        <w:rPr>
          <w:szCs w:val="24"/>
        </w:rPr>
        <w:t>Řezy</w:t>
      </w:r>
      <w:r>
        <w:rPr>
          <w:szCs w:val="24"/>
        </w:rPr>
        <w:tab/>
      </w:r>
      <w:r w:rsidRPr="006C6058">
        <w:rPr>
          <w:szCs w:val="24"/>
        </w:rPr>
        <w:t xml:space="preserve">v. č. </w:t>
      </w:r>
      <w:r>
        <w:rPr>
          <w:szCs w:val="24"/>
        </w:rPr>
        <w:t>3</w:t>
      </w:r>
      <w:r w:rsidRPr="006C6058">
        <w:rPr>
          <w:szCs w:val="24"/>
        </w:rPr>
        <w:tab/>
        <w:t>arch</w:t>
      </w:r>
      <w:r>
        <w:rPr>
          <w:szCs w:val="24"/>
        </w:rPr>
        <w:t xml:space="preserve">. </w:t>
      </w:r>
      <w:r w:rsidRPr="006C6058">
        <w:rPr>
          <w:szCs w:val="24"/>
        </w:rPr>
        <w:t>č</w:t>
      </w:r>
      <w:r>
        <w:rPr>
          <w:szCs w:val="24"/>
        </w:rPr>
        <w:t>.</w:t>
      </w:r>
      <w:r w:rsidRPr="006C6058">
        <w:rPr>
          <w:szCs w:val="24"/>
        </w:rPr>
        <w:t>:</w:t>
      </w:r>
      <w:r>
        <w:rPr>
          <w:szCs w:val="24"/>
        </w:rPr>
        <w:t xml:space="preserve"> </w:t>
      </w:r>
      <w:r w:rsidRPr="008509B4">
        <w:rPr>
          <w:szCs w:val="24"/>
        </w:rPr>
        <w:t>20-212-</w:t>
      </w:r>
      <w:r>
        <w:rPr>
          <w:szCs w:val="24"/>
        </w:rPr>
        <w:t>DPS</w:t>
      </w:r>
      <w:r w:rsidRPr="006C6058">
        <w:rPr>
          <w:szCs w:val="24"/>
        </w:rPr>
        <w:t>-</w:t>
      </w:r>
      <w:r>
        <w:rPr>
          <w:szCs w:val="24"/>
        </w:rPr>
        <w:t>P</w:t>
      </w:r>
      <w:r w:rsidR="00AE7C11">
        <w:rPr>
          <w:szCs w:val="24"/>
        </w:rPr>
        <w:t>J</w:t>
      </w:r>
      <w:r>
        <w:rPr>
          <w:szCs w:val="24"/>
        </w:rPr>
        <w:t>11</w:t>
      </w:r>
      <w:r w:rsidRPr="006C6058">
        <w:rPr>
          <w:szCs w:val="24"/>
        </w:rPr>
        <w:t>-</w:t>
      </w:r>
      <w:r>
        <w:rPr>
          <w:szCs w:val="24"/>
        </w:rPr>
        <w:t>1</w:t>
      </w:r>
      <w:r w:rsidRPr="006C6058">
        <w:rPr>
          <w:szCs w:val="24"/>
        </w:rPr>
        <w:t>0</w:t>
      </w:r>
      <w:r>
        <w:rPr>
          <w:szCs w:val="24"/>
        </w:rPr>
        <w:t>3</w:t>
      </w:r>
    </w:p>
    <w:p w14:paraId="70394346" w14:textId="3182468A" w:rsidR="00BE2FFC" w:rsidRPr="00F623B4" w:rsidRDefault="00F623B4" w:rsidP="00F623B4">
      <w:pPr>
        <w:tabs>
          <w:tab w:val="left" w:pos="3402"/>
          <w:tab w:val="left" w:pos="5387"/>
        </w:tabs>
        <w:ind w:firstLine="0"/>
        <w:rPr>
          <w:szCs w:val="24"/>
        </w:rPr>
      </w:pPr>
      <w:r w:rsidRPr="00F623B4">
        <w:rPr>
          <w:szCs w:val="24"/>
        </w:rPr>
        <w:t>Rozdělovač/sběrač</w:t>
      </w:r>
      <w:r w:rsidRPr="00F623B4">
        <w:rPr>
          <w:szCs w:val="24"/>
        </w:rPr>
        <w:tab/>
      </w:r>
      <w:r w:rsidRPr="006C6058">
        <w:rPr>
          <w:szCs w:val="24"/>
        </w:rPr>
        <w:t xml:space="preserve">v. č. </w:t>
      </w:r>
      <w:r>
        <w:rPr>
          <w:szCs w:val="24"/>
        </w:rPr>
        <w:t>4</w:t>
      </w:r>
      <w:r w:rsidRPr="006C6058">
        <w:rPr>
          <w:szCs w:val="24"/>
        </w:rPr>
        <w:tab/>
        <w:t>arch</w:t>
      </w:r>
      <w:r>
        <w:rPr>
          <w:szCs w:val="24"/>
        </w:rPr>
        <w:t xml:space="preserve">. </w:t>
      </w:r>
      <w:r w:rsidRPr="006C6058">
        <w:rPr>
          <w:szCs w:val="24"/>
        </w:rPr>
        <w:t>č</w:t>
      </w:r>
      <w:r>
        <w:rPr>
          <w:szCs w:val="24"/>
        </w:rPr>
        <w:t>.</w:t>
      </w:r>
      <w:r w:rsidRPr="006C6058">
        <w:rPr>
          <w:szCs w:val="24"/>
        </w:rPr>
        <w:t>:</w:t>
      </w:r>
      <w:r>
        <w:rPr>
          <w:szCs w:val="24"/>
        </w:rPr>
        <w:t xml:space="preserve"> </w:t>
      </w:r>
      <w:r w:rsidRPr="008509B4">
        <w:rPr>
          <w:szCs w:val="24"/>
        </w:rPr>
        <w:t>20-212-</w:t>
      </w:r>
      <w:r>
        <w:rPr>
          <w:szCs w:val="24"/>
        </w:rPr>
        <w:t>DPS</w:t>
      </w:r>
      <w:r w:rsidRPr="006C6058">
        <w:rPr>
          <w:szCs w:val="24"/>
        </w:rPr>
        <w:t>-</w:t>
      </w:r>
      <w:r>
        <w:rPr>
          <w:szCs w:val="24"/>
        </w:rPr>
        <w:t>P</w:t>
      </w:r>
      <w:r w:rsidR="00AE7C11">
        <w:rPr>
          <w:szCs w:val="24"/>
        </w:rPr>
        <w:t>J</w:t>
      </w:r>
      <w:r w:rsidR="00F47224">
        <w:rPr>
          <w:szCs w:val="24"/>
        </w:rPr>
        <w:t>1</w:t>
      </w:r>
      <w:r>
        <w:rPr>
          <w:szCs w:val="24"/>
        </w:rPr>
        <w:t>1</w:t>
      </w:r>
      <w:r w:rsidRPr="006C6058">
        <w:rPr>
          <w:szCs w:val="24"/>
        </w:rPr>
        <w:t>-</w:t>
      </w:r>
      <w:r>
        <w:rPr>
          <w:szCs w:val="24"/>
        </w:rPr>
        <w:t>1</w:t>
      </w:r>
      <w:r w:rsidRPr="006C6058">
        <w:rPr>
          <w:szCs w:val="24"/>
        </w:rPr>
        <w:t>0</w:t>
      </w:r>
      <w:r>
        <w:rPr>
          <w:szCs w:val="24"/>
        </w:rPr>
        <w:t>4</w:t>
      </w:r>
    </w:p>
    <w:p w14:paraId="33DA1602" w14:textId="52D09B1E" w:rsidR="00F623B4" w:rsidRDefault="00F623B4" w:rsidP="00F623B4">
      <w:pPr>
        <w:tabs>
          <w:tab w:val="left" w:pos="3402"/>
          <w:tab w:val="left" w:pos="5387"/>
        </w:tabs>
        <w:ind w:firstLine="0"/>
        <w:rPr>
          <w:b/>
          <w:sz w:val="28"/>
        </w:rPr>
      </w:pPr>
      <w:r>
        <w:rPr>
          <w:szCs w:val="24"/>
        </w:rPr>
        <w:t>Půdorys</w:t>
      </w:r>
      <w:r w:rsidR="00EB7A2F">
        <w:rPr>
          <w:szCs w:val="24"/>
        </w:rPr>
        <w:t xml:space="preserve"> VZT</w:t>
      </w:r>
      <w:r>
        <w:rPr>
          <w:szCs w:val="24"/>
        </w:rPr>
        <w:tab/>
      </w:r>
      <w:r w:rsidRPr="006C6058">
        <w:rPr>
          <w:szCs w:val="24"/>
        </w:rPr>
        <w:t xml:space="preserve">v. č. </w:t>
      </w:r>
      <w:r>
        <w:rPr>
          <w:szCs w:val="24"/>
        </w:rPr>
        <w:t>5</w:t>
      </w:r>
      <w:r w:rsidRPr="006C6058">
        <w:rPr>
          <w:szCs w:val="24"/>
        </w:rPr>
        <w:tab/>
        <w:t>arch</w:t>
      </w:r>
      <w:r>
        <w:rPr>
          <w:szCs w:val="24"/>
        </w:rPr>
        <w:t xml:space="preserve">. </w:t>
      </w:r>
      <w:r w:rsidRPr="006C6058">
        <w:rPr>
          <w:szCs w:val="24"/>
        </w:rPr>
        <w:t>č</w:t>
      </w:r>
      <w:r>
        <w:rPr>
          <w:szCs w:val="24"/>
        </w:rPr>
        <w:t>.</w:t>
      </w:r>
      <w:r w:rsidRPr="006C6058">
        <w:rPr>
          <w:szCs w:val="24"/>
        </w:rPr>
        <w:t>:</w:t>
      </w:r>
      <w:r>
        <w:rPr>
          <w:szCs w:val="24"/>
        </w:rPr>
        <w:t xml:space="preserve"> </w:t>
      </w:r>
      <w:r w:rsidRPr="008509B4">
        <w:rPr>
          <w:szCs w:val="24"/>
        </w:rPr>
        <w:t>20-212-</w:t>
      </w:r>
      <w:r>
        <w:rPr>
          <w:szCs w:val="24"/>
        </w:rPr>
        <w:t>DPS</w:t>
      </w:r>
      <w:r w:rsidRPr="006C6058">
        <w:rPr>
          <w:szCs w:val="24"/>
        </w:rPr>
        <w:t>-</w:t>
      </w:r>
      <w:r>
        <w:rPr>
          <w:szCs w:val="24"/>
        </w:rPr>
        <w:t>P</w:t>
      </w:r>
      <w:r w:rsidR="00AE7C11">
        <w:rPr>
          <w:szCs w:val="24"/>
        </w:rPr>
        <w:t>J</w:t>
      </w:r>
      <w:r>
        <w:rPr>
          <w:szCs w:val="24"/>
        </w:rPr>
        <w:t>11</w:t>
      </w:r>
      <w:r w:rsidRPr="006C6058">
        <w:rPr>
          <w:szCs w:val="24"/>
        </w:rPr>
        <w:t>-</w:t>
      </w:r>
      <w:r>
        <w:rPr>
          <w:szCs w:val="24"/>
        </w:rPr>
        <w:t>1</w:t>
      </w:r>
      <w:r w:rsidRPr="006C6058">
        <w:rPr>
          <w:szCs w:val="24"/>
        </w:rPr>
        <w:t>0</w:t>
      </w:r>
      <w:r>
        <w:rPr>
          <w:szCs w:val="24"/>
        </w:rPr>
        <w:t>5</w:t>
      </w:r>
    </w:p>
    <w:p w14:paraId="508B24CA" w14:textId="6DD8E9D5" w:rsidR="00F623B4" w:rsidRDefault="00F623B4" w:rsidP="00F623B4">
      <w:pPr>
        <w:tabs>
          <w:tab w:val="left" w:pos="3402"/>
          <w:tab w:val="left" w:pos="5387"/>
        </w:tabs>
        <w:ind w:firstLine="0"/>
        <w:rPr>
          <w:b/>
          <w:sz w:val="28"/>
        </w:rPr>
      </w:pPr>
      <w:r>
        <w:rPr>
          <w:szCs w:val="24"/>
        </w:rPr>
        <w:t>Řezy</w:t>
      </w:r>
      <w:r w:rsidR="00341A83">
        <w:rPr>
          <w:szCs w:val="24"/>
        </w:rPr>
        <w:t xml:space="preserve"> VZT</w:t>
      </w:r>
      <w:r>
        <w:rPr>
          <w:szCs w:val="24"/>
        </w:rPr>
        <w:tab/>
      </w:r>
      <w:r w:rsidRPr="006C6058">
        <w:rPr>
          <w:szCs w:val="24"/>
        </w:rPr>
        <w:t xml:space="preserve">v. č. </w:t>
      </w:r>
      <w:r>
        <w:rPr>
          <w:szCs w:val="24"/>
        </w:rPr>
        <w:t>6</w:t>
      </w:r>
      <w:r w:rsidRPr="006C6058">
        <w:rPr>
          <w:szCs w:val="24"/>
        </w:rPr>
        <w:tab/>
        <w:t>arch</w:t>
      </w:r>
      <w:r>
        <w:rPr>
          <w:szCs w:val="24"/>
        </w:rPr>
        <w:t xml:space="preserve">. </w:t>
      </w:r>
      <w:r w:rsidRPr="006C6058">
        <w:rPr>
          <w:szCs w:val="24"/>
        </w:rPr>
        <w:t>č</w:t>
      </w:r>
      <w:r>
        <w:rPr>
          <w:szCs w:val="24"/>
        </w:rPr>
        <w:t>.</w:t>
      </w:r>
      <w:r w:rsidRPr="006C6058">
        <w:rPr>
          <w:szCs w:val="24"/>
        </w:rPr>
        <w:t>:</w:t>
      </w:r>
      <w:r>
        <w:rPr>
          <w:szCs w:val="24"/>
        </w:rPr>
        <w:t xml:space="preserve"> </w:t>
      </w:r>
      <w:r w:rsidRPr="008509B4">
        <w:rPr>
          <w:szCs w:val="24"/>
        </w:rPr>
        <w:t>20-212-</w:t>
      </w:r>
      <w:r>
        <w:rPr>
          <w:szCs w:val="24"/>
        </w:rPr>
        <w:t>DPS</w:t>
      </w:r>
      <w:r w:rsidRPr="006C6058">
        <w:rPr>
          <w:szCs w:val="24"/>
        </w:rPr>
        <w:t>-</w:t>
      </w:r>
      <w:r>
        <w:rPr>
          <w:szCs w:val="24"/>
        </w:rPr>
        <w:t>P</w:t>
      </w:r>
      <w:r w:rsidR="00AE7C11">
        <w:rPr>
          <w:szCs w:val="24"/>
        </w:rPr>
        <w:t>J</w:t>
      </w:r>
      <w:r>
        <w:rPr>
          <w:szCs w:val="24"/>
        </w:rPr>
        <w:t>11</w:t>
      </w:r>
      <w:r w:rsidRPr="006C6058">
        <w:rPr>
          <w:szCs w:val="24"/>
        </w:rPr>
        <w:t>-</w:t>
      </w:r>
      <w:r>
        <w:rPr>
          <w:szCs w:val="24"/>
        </w:rPr>
        <w:t>1</w:t>
      </w:r>
      <w:r w:rsidRPr="006C6058">
        <w:rPr>
          <w:szCs w:val="24"/>
        </w:rPr>
        <w:t>0</w:t>
      </w:r>
      <w:r>
        <w:rPr>
          <w:szCs w:val="24"/>
        </w:rPr>
        <w:t>6</w:t>
      </w:r>
    </w:p>
    <w:p w14:paraId="68CCEFF1" w14:textId="77777777" w:rsidR="00DE53CB" w:rsidRDefault="00DE53CB">
      <w:pPr>
        <w:pStyle w:val="Seznamsodrkami2"/>
        <w:ind w:left="0" w:firstLine="0"/>
        <w:rPr>
          <w:highlight w:val="yellow"/>
        </w:rPr>
      </w:pPr>
    </w:p>
    <w:p w14:paraId="191DE358" w14:textId="77777777" w:rsidR="00DE53CB" w:rsidRPr="006A4B22" w:rsidRDefault="00DE53CB">
      <w:pPr>
        <w:pStyle w:val="Seznamsodrkami2"/>
        <w:ind w:left="0" w:firstLine="0"/>
        <w:rPr>
          <w:highlight w:val="yellow"/>
        </w:rPr>
      </w:pPr>
    </w:p>
    <w:p w14:paraId="2AA764F0" w14:textId="77777777" w:rsidR="00DE53CB" w:rsidRDefault="00DE53CB">
      <w:pPr>
        <w:pStyle w:val="Seznamsodrkami2"/>
        <w:ind w:left="0" w:firstLine="0"/>
        <w:rPr>
          <w:highlight w:val="yellow"/>
        </w:rPr>
      </w:pPr>
    </w:p>
    <w:p w14:paraId="72D806FA" w14:textId="77777777" w:rsidR="00DE0B27" w:rsidRDefault="00DE0B27">
      <w:pPr>
        <w:pStyle w:val="Seznamsodrkami2"/>
        <w:ind w:left="0" w:firstLine="0"/>
        <w:rPr>
          <w:highlight w:val="yellow"/>
        </w:rPr>
      </w:pPr>
    </w:p>
    <w:p w14:paraId="6490A313" w14:textId="77777777" w:rsidR="00DE53CB" w:rsidRDefault="00DE53CB">
      <w:pPr>
        <w:pStyle w:val="Seznamsodrkami2"/>
        <w:ind w:left="0" w:firstLine="0"/>
        <w:rPr>
          <w:rFonts w:ascii="ISOCP2" w:hAnsi="ISOCP2" w:cs="ISOCP2"/>
          <w:highlight w:val="yellow"/>
        </w:rPr>
      </w:pPr>
    </w:p>
    <w:p w14:paraId="0F67117E" w14:textId="7C7AEAD2" w:rsidR="00895794" w:rsidRDefault="00895794">
      <w:pPr>
        <w:pStyle w:val="Seznamsodrkami2"/>
        <w:ind w:left="0" w:firstLine="0"/>
        <w:rPr>
          <w:rFonts w:ascii="ISOCP2" w:hAnsi="ISOCP2" w:cs="ISOCP2"/>
          <w:highlight w:val="yellow"/>
        </w:rPr>
      </w:pPr>
    </w:p>
    <w:p w14:paraId="128F74F3" w14:textId="77777777" w:rsidR="006B3337" w:rsidRDefault="006B3337">
      <w:pPr>
        <w:pStyle w:val="Seznamsodrkami2"/>
        <w:ind w:left="0" w:firstLine="0"/>
        <w:rPr>
          <w:sz w:val="20"/>
          <w:highlight w:val="yellow"/>
        </w:rPr>
      </w:pPr>
    </w:p>
    <w:p w14:paraId="0016CF71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0620CC2A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33451DE2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7D983830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53B0964D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3882F465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12E69A2A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33B4FE12" w14:textId="08B99E92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540508FA" w14:textId="77777777" w:rsidR="00A81994" w:rsidRDefault="00A81994">
      <w:pPr>
        <w:pStyle w:val="Seznamsodrkami2"/>
        <w:ind w:left="0" w:firstLine="0"/>
        <w:rPr>
          <w:sz w:val="20"/>
          <w:highlight w:val="yellow"/>
        </w:rPr>
      </w:pPr>
    </w:p>
    <w:p w14:paraId="4183D6F3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79D9FD05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0EBDB9E2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tbl>
      <w:tblPr>
        <w:tblW w:w="10103" w:type="dxa"/>
        <w:tblInd w:w="-8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1517"/>
        <w:gridCol w:w="1744"/>
        <w:gridCol w:w="2022"/>
      </w:tblGrid>
      <w:tr w:rsidR="00996097" w14:paraId="71DD82AD" w14:textId="77777777" w:rsidTr="00996097">
        <w:trPr>
          <w:trHeight w:val="1199"/>
        </w:trPr>
        <w:tc>
          <w:tcPr>
            <w:tcW w:w="4820" w:type="dxa"/>
            <w:tcBorders>
              <w:top w:val="single" w:sz="48" w:space="0" w:color="000000"/>
              <w:left w:val="single" w:sz="48" w:space="0" w:color="000000"/>
              <w:bottom w:val="single" w:sz="6" w:space="0" w:color="000000"/>
            </w:tcBorders>
            <w:shd w:val="clear" w:color="auto" w:fill="auto"/>
          </w:tcPr>
          <w:p w14:paraId="52D1441D" w14:textId="77777777" w:rsidR="00996097" w:rsidRDefault="00996097" w:rsidP="00996097">
            <w:pPr>
              <w:pStyle w:val="Zkladntext"/>
              <w:spacing w:before="120" w:after="0"/>
              <w:ind w:right="-68"/>
              <w:jc w:val="center"/>
            </w:pPr>
            <w:proofErr w:type="gramStart"/>
            <w:r>
              <w:rPr>
                <w:b/>
                <w:sz w:val="36"/>
              </w:rPr>
              <w:t>ERDING</w:t>
            </w:r>
            <w:r>
              <w:rPr>
                <w:sz w:val="36"/>
              </w:rPr>
              <w:t xml:space="preserve"> </w:t>
            </w:r>
            <w:r>
              <w:t xml:space="preserve"> a.s.</w:t>
            </w:r>
            <w:proofErr w:type="gramEnd"/>
          </w:p>
          <w:p w14:paraId="412EE3FA" w14:textId="77777777" w:rsidR="00996097" w:rsidRDefault="00996097" w:rsidP="00996097">
            <w:pPr>
              <w:pStyle w:val="Zkladntext"/>
              <w:spacing w:after="0"/>
              <w:ind w:right="-68"/>
              <w:jc w:val="center"/>
            </w:pPr>
            <w:proofErr w:type="gramStart"/>
            <w:r>
              <w:rPr>
                <w:i/>
              </w:rPr>
              <w:t>Zaoralova  5</w:t>
            </w:r>
            <w:proofErr w:type="gramEnd"/>
            <w:r>
              <w:rPr>
                <w:i/>
              </w:rPr>
              <w:t>, 628 00 BRNO</w:t>
            </w:r>
          </w:p>
          <w:p w14:paraId="3EECC6B0" w14:textId="77777777" w:rsidR="00996097" w:rsidRDefault="00996097" w:rsidP="00996097">
            <w:pPr>
              <w:pStyle w:val="Zkladntext"/>
              <w:spacing w:after="0"/>
              <w:ind w:right="-68"/>
              <w:jc w:val="center"/>
            </w:pPr>
            <w:r>
              <w:rPr>
                <w:i/>
              </w:rPr>
              <w:t>Tel./fax</w:t>
            </w:r>
            <w:proofErr w:type="gramStart"/>
            <w:r>
              <w:rPr>
                <w:i/>
              </w:rPr>
              <w:t>.:+</w:t>
            </w:r>
            <w:proofErr w:type="gramEnd"/>
            <w:r>
              <w:rPr>
                <w:i/>
              </w:rPr>
              <w:t>420 545244874, http:// www.erding.cz</w:t>
            </w:r>
          </w:p>
        </w:tc>
        <w:tc>
          <w:tcPr>
            <w:tcW w:w="3261" w:type="dxa"/>
            <w:gridSpan w:val="2"/>
            <w:tcBorders>
              <w:top w:val="single" w:sz="48" w:space="0" w:color="000000"/>
              <w:bottom w:val="single" w:sz="6" w:space="0" w:color="000000"/>
            </w:tcBorders>
            <w:shd w:val="clear" w:color="auto" w:fill="auto"/>
          </w:tcPr>
          <w:p w14:paraId="1C8F11C0" w14:textId="77777777" w:rsidR="00996097" w:rsidRDefault="00996097" w:rsidP="00996097">
            <w:pPr>
              <w:pStyle w:val="Zkladntext"/>
              <w:tabs>
                <w:tab w:val="left" w:pos="1773"/>
              </w:tabs>
              <w:spacing w:before="60" w:after="0"/>
            </w:pPr>
            <w:r>
              <w:rPr>
                <w:rStyle w:val="Nzevzhlavzprvy"/>
              </w:rPr>
              <w:t xml:space="preserve">Řídící </w:t>
            </w:r>
            <w:proofErr w:type="gramStart"/>
            <w:r>
              <w:rPr>
                <w:rStyle w:val="Nzevzhlavzprvy"/>
              </w:rPr>
              <w:t>projektant</w:t>
            </w:r>
            <w:r w:rsidRPr="0037041A">
              <w:rPr>
                <w:rStyle w:val="Nzevzhlavzprvy"/>
                <w:u w:val="none"/>
              </w:rPr>
              <w:t xml:space="preserve">:   </w:t>
            </w:r>
            <w:proofErr w:type="gramEnd"/>
            <w:r w:rsidRPr="0037041A">
              <w:rPr>
                <w:rStyle w:val="Nzevzhlavzprvy"/>
                <w:u w:val="none"/>
              </w:rPr>
              <w:t xml:space="preserve">  </w:t>
            </w:r>
            <w:bookmarkStart w:id="0" w:name="__Fieldmark__0_139653312"/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Půček</w:t>
            </w:r>
            <w:r>
              <w:fldChar w:fldCharType="end"/>
            </w:r>
            <w:bookmarkEnd w:id="0"/>
          </w:p>
          <w:p w14:paraId="37A8B4FD" w14:textId="77777777" w:rsidR="00996097" w:rsidRDefault="00996097" w:rsidP="00996097">
            <w:pPr>
              <w:pStyle w:val="Zkladntext"/>
              <w:ind w:left="-70"/>
              <w:jc w:val="left"/>
            </w:pPr>
          </w:p>
          <w:p w14:paraId="5E341743" w14:textId="77777777" w:rsidR="00996097" w:rsidRDefault="00996097" w:rsidP="00996097">
            <w:pPr>
              <w:pStyle w:val="Zkladntext"/>
              <w:spacing w:after="120"/>
              <w:ind w:left="-68"/>
              <w:jc w:val="center"/>
            </w:pPr>
            <w:r>
              <w:rPr>
                <w:rStyle w:val="Nzevzhlavzprvy"/>
                <w:rFonts w:eastAsia="Arial Narrow"/>
              </w:rPr>
              <w:t xml:space="preserve"> </w:t>
            </w:r>
            <w:proofErr w:type="gramStart"/>
            <w:r>
              <w:rPr>
                <w:rStyle w:val="Nzevzhlavzprvy"/>
              </w:rPr>
              <w:t>Kontroloval</w:t>
            </w:r>
            <w:r w:rsidRPr="0037041A">
              <w:rPr>
                <w:rStyle w:val="Nzevzhlavzprvy"/>
                <w:u w:val="none"/>
              </w:rPr>
              <w:t xml:space="preserve">:   </w:t>
            </w:r>
            <w:proofErr w:type="gramEnd"/>
            <w:r w:rsidRPr="0037041A">
              <w:rPr>
                <w:rStyle w:val="Nzevzhlavzprvy"/>
                <w:u w:val="none"/>
              </w:rPr>
              <w:t xml:space="preserve">   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Ing. Kohut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Kohutek</w:t>
            </w:r>
            <w:r>
              <w:fldChar w:fldCharType="end"/>
            </w:r>
          </w:p>
        </w:tc>
        <w:tc>
          <w:tcPr>
            <w:tcW w:w="2022" w:type="dxa"/>
            <w:tcBorders>
              <w:top w:val="single" w:sz="6" w:space="0" w:color="000000"/>
              <w:left w:val="single" w:sz="4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6D5EE0" w14:textId="77777777" w:rsidR="00996097" w:rsidRDefault="00996097" w:rsidP="00996097">
            <w:pPr>
              <w:pStyle w:val="Zkladntext"/>
            </w:pPr>
            <w:proofErr w:type="spellStart"/>
            <w:r>
              <w:rPr>
                <w:i/>
                <w:sz w:val="22"/>
              </w:rPr>
              <w:t>Paré</w:t>
            </w:r>
            <w:proofErr w:type="spellEnd"/>
          </w:p>
        </w:tc>
      </w:tr>
      <w:tr w:rsidR="00996097" w14:paraId="6168FB38" w14:textId="77777777" w:rsidTr="00996097">
        <w:trPr>
          <w:trHeight w:val="2742"/>
        </w:trPr>
        <w:tc>
          <w:tcPr>
            <w:tcW w:w="6337" w:type="dxa"/>
            <w:gridSpan w:val="2"/>
            <w:tcBorders>
              <w:top w:val="single" w:sz="6" w:space="0" w:color="000000"/>
              <w:left w:val="single" w:sz="48" w:space="0" w:color="000000"/>
              <w:bottom w:val="single" w:sz="36" w:space="0" w:color="000000"/>
            </w:tcBorders>
            <w:shd w:val="clear" w:color="auto" w:fill="auto"/>
          </w:tcPr>
          <w:p w14:paraId="59EB15BE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Investor</w:t>
            </w:r>
            <w:r>
              <w:rPr>
                <w:rStyle w:val="Nzevzhlavzprvy"/>
                <w:i w:val="0"/>
              </w:rPr>
              <w:t xml:space="preserve">: </w:t>
            </w:r>
          </w:p>
          <w:p w14:paraId="6D744256" w14:textId="77777777" w:rsidR="00996097" w:rsidRPr="001E462B" w:rsidRDefault="00996097" w:rsidP="00996097">
            <w:pPr>
              <w:pStyle w:val="Zkladntext"/>
              <w:jc w:val="center"/>
              <w:rPr>
                <w:rStyle w:val="Nzevzhlavzprvy"/>
                <w:b/>
                <w:i w:val="0"/>
                <w:caps/>
              </w:rPr>
            </w:pPr>
            <w:r w:rsidRPr="009C1F86">
              <w:rPr>
                <w:b/>
                <w:caps/>
              </w:rPr>
              <w:t>Střední škola technická Znojmo, příspěvková organizace</w:t>
            </w:r>
          </w:p>
          <w:p w14:paraId="2021C804" w14:textId="77777777" w:rsidR="00996097" w:rsidRPr="00A81994" w:rsidRDefault="00996097" w:rsidP="00A81994">
            <w:pPr>
              <w:pStyle w:val="Zkladntext"/>
              <w:spacing w:after="0"/>
              <w:rPr>
                <w:rStyle w:val="Nzevzhlavzprvy"/>
              </w:rPr>
            </w:pPr>
            <w:r>
              <w:rPr>
                <w:rStyle w:val="Nzevzhlavzprvy"/>
              </w:rPr>
              <w:t>Místo stavby:</w:t>
            </w:r>
          </w:p>
          <w:p w14:paraId="4B031526" w14:textId="77777777" w:rsidR="00996097" w:rsidRPr="00A81994" w:rsidRDefault="00996097" w:rsidP="00A81994">
            <w:pPr>
              <w:pStyle w:val="Zkladntext"/>
              <w:jc w:val="center"/>
              <w:rPr>
                <w:b/>
                <w:i/>
                <w:caps/>
              </w:rPr>
            </w:pPr>
            <w:r w:rsidRPr="009C1F86">
              <w:rPr>
                <w:b/>
                <w:caps/>
              </w:rPr>
              <w:t>Znojmo</w:t>
            </w:r>
          </w:p>
          <w:p w14:paraId="504F2886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Stavba:</w:t>
            </w:r>
          </w:p>
          <w:p w14:paraId="07D26EBB" w14:textId="77777777" w:rsidR="00996097" w:rsidRPr="009C1F86" w:rsidRDefault="00996097" w:rsidP="00996097">
            <w:pPr>
              <w:pStyle w:val="Zkladntext"/>
              <w:jc w:val="center"/>
              <w:rPr>
                <w:b/>
                <w:caps/>
              </w:rPr>
            </w:pPr>
            <w:r>
              <w:rPr>
                <w:rFonts w:eastAsia="Arial Narrow"/>
                <w:b/>
                <w:caps/>
              </w:rPr>
              <w:t xml:space="preserve"> </w:t>
            </w:r>
            <w:r w:rsidRPr="009C1F86">
              <w:rPr>
                <w:b/>
                <w:caps/>
              </w:rPr>
              <w:t>REKONSTRUKCE KOTELNY A TEPLOVODŮ SŠT ZNOJMO</w:t>
            </w:r>
          </w:p>
          <w:p w14:paraId="2EEEAB71" w14:textId="77777777" w:rsidR="00996097" w:rsidRDefault="00996097" w:rsidP="00996097">
            <w:pPr>
              <w:pStyle w:val="Zkladntext"/>
              <w:spacing w:after="0"/>
              <w:jc w:val="left"/>
            </w:pPr>
            <w:r>
              <w:rPr>
                <w:rStyle w:val="Nzevzhlavzprvy"/>
              </w:rPr>
              <w:t>Provozní soubor:</w:t>
            </w:r>
          </w:p>
          <w:p w14:paraId="1533C7AC" w14:textId="77777777" w:rsidR="00996097" w:rsidRDefault="00996097" w:rsidP="00996097">
            <w:pPr>
              <w:pStyle w:val="Zkladntext"/>
              <w:jc w:val="center"/>
            </w:pPr>
            <w:r>
              <w:rPr>
                <w:b/>
                <w:caps/>
                <w:szCs w:val="24"/>
              </w:rPr>
              <w:t>PS1 Kotelna</w:t>
            </w:r>
          </w:p>
          <w:p w14:paraId="7E7FDF1B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Provozní jednotka:</w:t>
            </w:r>
          </w:p>
          <w:p w14:paraId="0A9F15E8" w14:textId="1697810C" w:rsidR="00996097" w:rsidRDefault="00996097" w:rsidP="00996097">
            <w:pPr>
              <w:pStyle w:val="Zkladntext"/>
              <w:jc w:val="center"/>
            </w:pPr>
            <w:r>
              <w:rPr>
                <w:b/>
                <w:caps/>
              </w:rPr>
              <w:t>Pj1.</w:t>
            </w:r>
            <w:r w:rsidR="000A23A5">
              <w:rPr>
                <w:b/>
                <w:caps/>
              </w:rPr>
              <w:t>1</w:t>
            </w:r>
            <w:r>
              <w:rPr>
                <w:b/>
                <w:caps/>
              </w:rPr>
              <w:t xml:space="preserve"> strojní zařízení </w:t>
            </w:r>
          </w:p>
        </w:tc>
        <w:tc>
          <w:tcPr>
            <w:tcW w:w="3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36" w:space="0" w:color="000000"/>
              <w:right w:val="single" w:sz="6" w:space="0" w:color="000000"/>
            </w:tcBorders>
            <w:shd w:val="clear" w:color="auto" w:fill="auto"/>
          </w:tcPr>
          <w:p w14:paraId="14182BF1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Zakázka číslo:</w:t>
            </w:r>
          </w:p>
          <w:p w14:paraId="7E5A7B0A" w14:textId="5783797C" w:rsidR="00996097" w:rsidRDefault="00996097" w:rsidP="00996097">
            <w:pPr>
              <w:pStyle w:val="Zkladntext"/>
              <w:jc w:val="center"/>
              <w:rPr>
                <w:caps/>
              </w:rPr>
            </w:pPr>
            <w:r>
              <w:rPr>
                <w:caps/>
              </w:rPr>
              <w:t>20-212</w:t>
            </w:r>
            <w:r w:rsidR="009F5842">
              <w:rPr>
                <w:caps/>
              </w:rPr>
              <w:t>-2018</w:t>
            </w:r>
          </w:p>
          <w:p w14:paraId="0AAFF2D3" w14:textId="77777777" w:rsidR="00AD708F" w:rsidRDefault="00AD708F" w:rsidP="00996097">
            <w:pPr>
              <w:pStyle w:val="Zkladntext"/>
              <w:spacing w:after="0"/>
              <w:rPr>
                <w:rStyle w:val="Nzevzhlavzprvy"/>
              </w:rPr>
            </w:pPr>
          </w:p>
          <w:p w14:paraId="702F1B34" w14:textId="655F0E2E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Stupeň:</w:t>
            </w:r>
          </w:p>
          <w:p w14:paraId="5A337B5F" w14:textId="0BD769DC" w:rsidR="00996097" w:rsidRDefault="00996097" w:rsidP="00996097">
            <w:pPr>
              <w:pStyle w:val="Zkladntext"/>
              <w:spacing w:after="0"/>
              <w:jc w:val="center"/>
              <w:rPr>
                <w:caps/>
              </w:rPr>
            </w:pPr>
            <w:r>
              <w:rPr>
                <w:caps/>
              </w:rPr>
              <w:t>DOKUMENTACE PRO PROVÁDĚNÍ STAVBY</w:t>
            </w:r>
          </w:p>
          <w:p w14:paraId="6204D80A" w14:textId="77777777" w:rsidR="00AD708F" w:rsidRDefault="00AD708F" w:rsidP="00996097">
            <w:pPr>
              <w:pStyle w:val="Zkladntext"/>
              <w:spacing w:after="0"/>
              <w:jc w:val="center"/>
              <w:rPr>
                <w:rStyle w:val="Nzevzhlavzprvy"/>
              </w:rPr>
            </w:pPr>
          </w:p>
          <w:p w14:paraId="2D3936AB" w14:textId="77777777" w:rsidR="00AD708F" w:rsidRDefault="00AD708F" w:rsidP="00AD708F">
            <w:pPr>
              <w:pStyle w:val="Zkladntext"/>
              <w:spacing w:after="0"/>
              <w:jc w:val="left"/>
            </w:pPr>
            <w:r>
              <w:rPr>
                <w:rStyle w:val="Nzevzhlavzprvy"/>
              </w:rPr>
              <w:t>Arch. č.:</w:t>
            </w:r>
          </w:p>
          <w:p w14:paraId="06F30E86" w14:textId="19B1986B" w:rsidR="00AD708F" w:rsidRDefault="00AD708F" w:rsidP="00AD708F">
            <w:pPr>
              <w:pStyle w:val="Zkladntext"/>
              <w:jc w:val="center"/>
              <w:rPr>
                <w:caps/>
              </w:rPr>
            </w:pPr>
            <w:r w:rsidRPr="008509B4">
              <w:rPr>
                <w:szCs w:val="24"/>
              </w:rPr>
              <w:t>20-212-</w:t>
            </w:r>
            <w:r>
              <w:rPr>
                <w:caps/>
              </w:rPr>
              <w:t>dps-PJ11</w:t>
            </w:r>
          </w:p>
          <w:p w14:paraId="656DFD61" w14:textId="77777777" w:rsidR="00A81994" w:rsidRDefault="00A81994" w:rsidP="00996097">
            <w:pPr>
              <w:pStyle w:val="Zkladntext"/>
              <w:spacing w:after="0"/>
              <w:jc w:val="left"/>
              <w:rPr>
                <w:rStyle w:val="Nzevzhlavzprvy"/>
              </w:rPr>
            </w:pPr>
          </w:p>
          <w:p w14:paraId="3FB3183E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Datum:</w:t>
            </w:r>
          </w:p>
          <w:p w14:paraId="54B5E6ED" w14:textId="76181113" w:rsidR="00996097" w:rsidRDefault="00EF6E49" w:rsidP="00996097">
            <w:pPr>
              <w:pStyle w:val="Zkladntext"/>
              <w:jc w:val="center"/>
            </w:pPr>
            <w:r>
              <w:t>10</w:t>
            </w:r>
            <w:r w:rsidR="00996097">
              <w:t>/2020</w:t>
            </w:r>
          </w:p>
        </w:tc>
      </w:tr>
    </w:tbl>
    <w:p w14:paraId="31931BC6" w14:textId="77777777" w:rsidR="00895794" w:rsidRDefault="00895794">
      <w:pPr>
        <w:ind w:firstLine="0"/>
        <w:rPr>
          <w:b/>
          <w:highlight w:val="yellow"/>
        </w:rPr>
      </w:pPr>
    </w:p>
    <w:sectPr w:rsidR="00895794" w:rsidSect="00F7332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D8242" w14:textId="77777777" w:rsidR="00F205D5" w:rsidRDefault="00F205D5">
      <w:r>
        <w:separator/>
      </w:r>
    </w:p>
  </w:endnote>
  <w:endnote w:type="continuationSeparator" w:id="0">
    <w:p w14:paraId="16F3644A" w14:textId="77777777" w:rsidR="00F205D5" w:rsidRDefault="00F2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2">
    <w:panose1 w:val="00000400000000000000"/>
    <w:charset w:val="EE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ACDD2" w14:textId="77777777" w:rsidR="00F205D5" w:rsidRDefault="00F205D5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17</w:t>
    </w:r>
    <w:r>
      <w:rPr>
        <w:rStyle w:val="slostrnky"/>
      </w:rPr>
      <w:fldChar w:fldCharType="end"/>
    </w:r>
  </w:p>
  <w:p w14:paraId="0306D7F2" w14:textId="77777777" w:rsidR="00F205D5" w:rsidRDefault="00F205D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7873B" w14:textId="77777777" w:rsidR="00F205D5" w:rsidRDefault="00F205D5">
      <w:r>
        <w:separator/>
      </w:r>
    </w:p>
  </w:footnote>
  <w:footnote w:type="continuationSeparator" w:id="0">
    <w:p w14:paraId="69A0A995" w14:textId="77777777" w:rsidR="00F205D5" w:rsidRDefault="00F2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A5180" w14:textId="77777777" w:rsidR="00F205D5" w:rsidRDefault="00F205D5">
    <w:pPr>
      <w:framePr w:w="3434" w:h="726" w:hRule="exact" w:hSpace="181" w:wrap="notBeside" w:vAnchor="text" w:hAnchor="page" w:x="8487" w:y="18"/>
      <w:tabs>
        <w:tab w:val="left" w:leader="underscore" w:pos="9498"/>
      </w:tabs>
      <w:ind w:left="-142"/>
    </w:pPr>
    <w:r>
      <w:object w:dxaOrig="150" w:dyaOrig="870" w14:anchorId="602DA4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.5pt;height:43.5pt" fillcolor="window">
          <v:imagedata r:id="rId1" o:title="" cropbottom="-13151f" cropleft="1565f"/>
        </v:shape>
        <o:OLEObject Type="Embed" ProgID="Word.Picture.8" ShapeID="_x0000_i1025" DrawAspect="Content" ObjectID="_1667650493" r:id="rId2"/>
      </w:object>
    </w:r>
  </w:p>
  <w:p w14:paraId="7CA586DE" w14:textId="77777777" w:rsidR="00F205D5" w:rsidRDefault="00F205D5">
    <w:r>
      <w:t xml:space="preserve">          </w:t>
    </w:r>
    <w:r>
      <w:tab/>
    </w:r>
    <w:r>
      <w:tab/>
    </w:r>
    <w:r>
      <w:tab/>
    </w:r>
    <w:r>
      <w:tab/>
    </w:r>
    <w:r>
      <w:tab/>
    </w:r>
    <w:r>
      <w:tab/>
    </w:r>
  </w:p>
  <w:p w14:paraId="7533FE03" w14:textId="77777777" w:rsidR="00F205D5" w:rsidRDefault="00F205D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CDCD74C"/>
    <w:lvl w:ilvl="0">
      <w:start w:val="1"/>
      <w:numFmt w:val="bullet"/>
      <w:pStyle w:val="Nadpis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7AEB798"/>
    <w:lvl w:ilvl="0">
      <w:start w:val="1"/>
      <w:numFmt w:val="bullet"/>
      <w:pStyle w:val="Nadpi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00000008"/>
    <w:lvl w:ilvl="0">
      <w:start w:val="6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7" w15:restartNumberingAfterBreak="0">
    <w:nsid w:val="00000009"/>
    <w:multiLevelType w:val="singleLevel"/>
    <w:tmpl w:val="00000009"/>
    <w:lvl w:ilvl="0">
      <w:numFmt w:val="bullet"/>
      <w:lvlText w:val=""/>
      <w:lvlJc w:val="left"/>
      <w:pPr>
        <w:tabs>
          <w:tab w:val="num" w:pos="0"/>
        </w:tabs>
        <w:ind w:left="566" w:hanging="283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0000000A"/>
    <w:name w:val="WW8StyleNum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1D87B43"/>
    <w:multiLevelType w:val="singleLevel"/>
    <w:tmpl w:val="441EB5E4"/>
    <w:name w:val="WW8Num20"/>
    <w:lvl w:ilvl="0">
      <w:start w:val="1"/>
      <w:numFmt w:val="decimal"/>
      <w:pStyle w:val="slovn1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10931371"/>
    <w:multiLevelType w:val="multilevel"/>
    <w:tmpl w:val="67F6BD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E890256"/>
    <w:multiLevelType w:val="singleLevel"/>
    <w:tmpl w:val="04050001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DA1C4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E369D4"/>
    <w:multiLevelType w:val="hybridMultilevel"/>
    <w:tmpl w:val="79507B1E"/>
    <w:lvl w:ilvl="0" w:tplc="0405000F">
      <w:start w:val="1"/>
      <w:numFmt w:val="decimal"/>
      <w:lvlText w:val="%1."/>
      <w:lvlJc w:val="left"/>
      <w:pPr>
        <w:ind w:left="1060" w:hanging="360"/>
      </w:p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3C44404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E30513"/>
    <w:multiLevelType w:val="singleLevel"/>
    <w:tmpl w:val="974CE5E4"/>
    <w:lvl w:ilvl="0">
      <w:start w:val="1"/>
      <w:numFmt w:val="upperRoman"/>
      <w:pStyle w:val="Nadpis9"/>
      <w:lvlText w:val="%1."/>
      <w:lvlJc w:val="left"/>
      <w:pPr>
        <w:tabs>
          <w:tab w:val="num" w:pos="720"/>
        </w:tabs>
        <w:ind w:left="340" w:hanging="340"/>
      </w:pPr>
      <w:rPr>
        <w:rFonts w:cs="Times New Roman"/>
      </w:rPr>
    </w:lvl>
  </w:abstractNum>
  <w:abstractNum w:abstractNumId="16" w15:restartNumberingAfterBreak="0">
    <w:nsid w:val="50FC279F"/>
    <w:multiLevelType w:val="singleLevel"/>
    <w:tmpl w:val="B9069E24"/>
    <w:lvl w:ilvl="0">
      <w:start w:val="1"/>
      <w:numFmt w:val="lowerLetter"/>
      <w:pStyle w:val="slovnA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caps/>
        <w:sz w:val="24"/>
      </w:rPr>
    </w:lvl>
  </w:abstractNum>
  <w:abstractNum w:abstractNumId="17" w15:restartNumberingAfterBreak="0">
    <w:nsid w:val="52AD7D39"/>
    <w:multiLevelType w:val="hybridMultilevel"/>
    <w:tmpl w:val="67A476FC"/>
    <w:lvl w:ilvl="0" w:tplc="FFFFFFFF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 Narrow" w:eastAsia="Times New Roman" w:hAnsi="Arial Narro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8A0383C"/>
    <w:multiLevelType w:val="singleLevel"/>
    <w:tmpl w:val="4F48DC3E"/>
    <w:lvl w:ilvl="0">
      <w:start w:val="1"/>
      <w:numFmt w:val="decimal"/>
      <w:pStyle w:val="slovn1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5AD140C8"/>
    <w:multiLevelType w:val="hybridMultilevel"/>
    <w:tmpl w:val="DD6615A2"/>
    <w:lvl w:ilvl="0" w:tplc="C8FCF97C">
      <w:start w:val="391"/>
      <w:numFmt w:val="bullet"/>
      <w:lvlText w:val="-"/>
      <w:lvlJc w:val="left"/>
      <w:pPr>
        <w:ind w:left="1060" w:hanging="360"/>
      </w:pPr>
      <w:rPr>
        <w:rFonts w:ascii="Arial Narrow" w:eastAsia="Times New Roman" w:hAnsi="Arial Narrow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5BD555D4"/>
    <w:multiLevelType w:val="singleLevel"/>
    <w:tmpl w:val="B4FA5C0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EEC5887"/>
    <w:multiLevelType w:val="singleLevel"/>
    <w:tmpl w:val="0CFECB9A"/>
    <w:lvl w:ilvl="0">
      <w:start w:val="6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0"/>
  </w:num>
  <w:num w:numId="5">
    <w:abstractNumId w:val="20"/>
  </w:num>
  <w:num w:numId="6">
    <w:abstractNumId w:val="9"/>
  </w:num>
  <w:num w:numId="7">
    <w:abstractNumId w:val="18"/>
  </w:num>
  <w:num w:numId="8">
    <w:abstractNumId w:val="16"/>
  </w:num>
  <w:num w:numId="9">
    <w:abstractNumId w:val="10"/>
  </w:num>
  <w:num w:numId="10">
    <w:abstractNumId w:val="15"/>
  </w:num>
  <w:num w:numId="11">
    <w:abstractNumId w:val="2"/>
  </w:num>
  <w:num w:numId="12">
    <w:abstractNumId w:val="21"/>
  </w:num>
  <w:num w:numId="13">
    <w:abstractNumId w:val="7"/>
  </w:num>
  <w:num w:numId="14">
    <w:abstractNumId w:val="17"/>
  </w:num>
  <w:num w:numId="15">
    <w:abstractNumId w:val="13"/>
  </w:num>
  <w:num w:numId="16">
    <w:abstractNumId w:val="0"/>
  </w:num>
  <w:num w:numId="17">
    <w:abstractNumId w:val="0"/>
  </w:num>
  <w:num w:numId="18">
    <w:abstractNumId w:val="11"/>
  </w:num>
  <w:num w:numId="19">
    <w:abstractNumId w:val="14"/>
  </w:num>
  <w:num w:numId="20">
    <w:abstractNumId w:val="12"/>
  </w:num>
  <w:num w:numId="21">
    <w:abstractNumId w:val="6"/>
  </w:num>
  <w:num w:numId="22">
    <w:abstractNumId w:val="0"/>
  </w:num>
  <w:num w:numId="23">
    <w:abstractNumId w:val="0"/>
  </w:num>
  <w:num w:numId="24">
    <w:abstractNumId w:val="1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61C"/>
    <w:rsid w:val="00002363"/>
    <w:rsid w:val="000024BC"/>
    <w:rsid w:val="000025D5"/>
    <w:rsid w:val="000050EA"/>
    <w:rsid w:val="00005966"/>
    <w:rsid w:val="000065C0"/>
    <w:rsid w:val="0000767D"/>
    <w:rsid w:val="00010B82"/>
    <w:rsid w:val="00011784"/>
    <w:rsid w:val="00014323"/>
    <w:rsid w:val="00014E7E"/>
    <w:rsid w:val="00015517"/>
    <w:rsid w:val="00022E27"/>
    <w:rsid w:val="00023920"/>
    <w:rsid w:val="00024160"/>
    <w:rsid w:val="00027CB5"/>
    <w:rsid w:val="00031D44"/>
    <w:rsid w:val="00032C64"/>
    <w:rsid w:val="0003304A"/>
    <w:rsid w:val="00033609"/>
    <w:rsid w:val="00034CC4"/>
    <w:rsid w:val="00034EA1"/>
    <w:rsid w:val="00035131"/>
    <w:rsid w:val="00045E0C"/>
    <w:rsid w:val="00046440"/>
    <w:rsid w:val="000479CF"/>
    <w:rsid w:val="00047F68"/>
    <w:rsid w:val="00065F2B"/>
    <w:rsid w:val="00074314"/>
    <w:rsid w:val="000743F5"/>
    <w:rsid w:val="000747D7"/>
    <w:rsid w:val="00076867"/>
    <w:rsid w:val="0008745E"/>
    <w:rsid w:val="000876DA"/>
    <w:rsid w:val="00087B31"/>
    <w:rsid w:val="000917AA"/>
    <w:rsid w:val="0009675C"/>
    <w:rsid w:val="000A06FB"/>
    <w:rsid w:val="000A23A5"/>
    <w:rsid w:val="000A29D0"/>
    <w:rsid w:val="000A32B5"/>
    <w:rsid w:val="000A3FA8"/>
    <w:rsid w:val="000A4E69"/>
    <w:rsid w:val="000A695F"/>
    <w:rsid w:val="000B32A5"/>
    <w:rsid w:val="000B687F"/>
    <w:rsid w:val="000C1E33"/>
    <w:rsid w:val="000C274D"/>
    <w:rsid w:val="000C7A45"/>
    <w:rsid w:val="000D1DA9"/>
    <w:rsid w:val="000D78F6"/>
    <w:rsid w:val="000E01AA"/>
    <w:rsid w:val="000E1FB4"/>
    <w:rsid w:val="000E2D9B"/>
    <w:rsid w:val="000E75EB"/>
    <w:rsid w:val="000E77E8"/>
    <w:rsid w:val="000F27AA"/>
    <w:rsid w:val="000F479F"/>
    <w:rsid w:val="000F7376"/>
    <w:rsid w:val="001056C1"/>
    <w:rsid w:val="0010612B"/>
    <w:rsid w:val="001062C8"/>
    <w:rsid w:val="00112E44"/>
    <w:rsid w:val="00113E8C"/>
    <w:rsid w:val="00114756"/>
    <w:rsid w:val="0011558C"/>
    <w:rsid w:val="00115749"/>
    <w:rsid w:val="00116000"/>
    <w:rsid w:val="00126002"/>
    <w:rsid w:val="0012765A"/>
    <w:rsid w:val="00130188"/>
    <w:rsid w:val="001321FA"/>
    <w:rsid w:val="00134B17"/>
    <w:rsid w:val="00134E78"/>
    <w:rsid w:val="00136A0F"/>
    <w:rsid w:val="00137F39"/>
    <w:rsid w:val="00145D6E"/>
    <w:rsid w:val="00146C43"/>
    <w:rsid w:val="00154E27"/>
    <w:rsid w:val="00156EF6"/>
    <w:rsid w:val="001576E2"/>
    <w:rsid w:val="00163937"/>
    <w:rsid w:val="00166A99"/>
    <w:rsid w:val="00171705"/>
    <w:rsid w:val="00174905"/>
    <w:rsid w:val="00175A7C"/>
    <w:rsid w:val="0017655B"/>
    <w:rsid w:val="00177363"/>
    <w:rsid w:val="00181B88"/>
    <w:rsid w:val="00185C16"/>
    <w:rsid w:val="0018689B"/>
    <w:rsid w:val="0019036A"/>
    <w:rsid w:val="00191437"/>
    <w:rsid w:val="001921F1"/>
    <w:rsid w:val="001926A8"/>
    <w:rsid w:val="00192812"/>
    <w:rsid w:val="00193A10"/>
    <w:rsid w:val="001A02DD"/>
    <w:rsid w:val="001A213F"/>
    <w:rsid w:val="001A5FC3"/>
    <w:rsid w:val="001B0185"/>
    <w:rsid w:val="001B1884"/>
    <w:rsid w:val="001B5FD8"/>
    <w:rsid w:val="001B7019"/>
    <w:rsid w:val="001C1477"/>
    <w:rsid w:val="001C741F"/>
    <w:rsid w:val="001D432A"/>
    <w:rsid w:val="001D65F9"/>
    <w:rsid w:val="001D6BF9"/>
    <w:rsid w:val="001E016B"/>
    <w:rsid w:val="001E1F48"/>
    <w:rsid w:val="001E29F3"/>
    <w:rsid w:val="001E3411"/>
    <w:rsid w:val="001E3698"/>
    <w:rsid w:val="001F2BBF"/>
    <w:rsid w:val="00200FE5"/>
    <w:rsid w:val="00212D6F"/>
    <w:rsid w:val="0021411B"/>
    <w:rsid w:val="00214AC6"/>
    <w:rsid w:val="00216215"/>
    <w:rsid w:val="00216A2D"/>
    <w:rsid w:val="00217E49"/>
    <w:rsid w:val="0022103F"/>
    <w:rsid w:val="00221647"/>
    <w:rsid w:val="00222331"/>
    <w:rsid w:val="00223C68"/>
    <w:rsid w:val="002311B2"/>
    <w:rsid w:val="00233CB2"/>
    <w:rsid w:val="00234609"/>
    <w:rsid w:val="002352A8"/>
    <w:rsid w:val="0024302C"/>
    <w:rsid w:val="00246571"/>
    <w:rsid w:val="00247B03"/>
    <w:rsid w:val="0025006E"/>
    <w:rsid w:val="00251215"/>
    <w:rsid w:val="002532E4"/>
    <w:rsid w:val="002730B6"/>
    <w:rsid w:val="002758B5"/>
    <w:rsid w:val="002821B5"/>
    <w:rsid w:val="002911E0"/>
    <w:rsid w:val="00296ACF"/>
    <w:rsid w:val="002A2748"/>
    <w:rsid w:val="002A38D0"/>
    <w:rsid w:val="002A5C6D"/>
    <w:rsid w:val="002B099C"/>
    <w:rsid w:val="002B29B3"/>
    <w:rsid w:val="002B2FB9"/>
    <w:rsid w:val="002B56B4"/>
    <w:rsid w:val="002B57C7"/>
    <w:rsid w:val="002B5A05"/>
    <w:rsid w:val="002B6DCF"/>
    <w:rsid w:val="002B762A"/>
    <w:rsid w:val="002C17E2"/>
    <w:rsid w:val="002C2161"/>
    <w:rsid w:val="002C3370"/>
    <w:rsid w:val="002C46B4"/>
    <w:rsid w:val="002C4826"/>
    <w:rsid w:val="002D2DB3"/>
    <w:rsid w:val="002E1BCC"/>
    <w:rsid w:val="002E4FFC"/>
    <w:rsid w:val="002E74DB"/>
    <w:rsid w:val="002E7DB8"/>
    <w:rsid w:val="002F6249"/>
    <w:rsid w:val="002F647B"/>
    <w:rsid w:val="002F7C46"/>
    <w:rsid w:val="003037E6"/>
    <w:rsid w:val="00304E90"/>
    <w:rsid w:val="00305D0E"/>
    <w:rsid w:val="003076DA"/>
    <w:rsid w:val="00307989"/>
    <w:rsid w:val="003146A8"/>
    <w:rsid w:val="00320CF4"/>
    <w:rsid w:val="00321920"/>
    <w:rsid w:val="00324E20"/>
    <w:rsid w:val="003269B8"/>
    <w:rsid w:val="0033346D"/>
    <w:rsid w:val="00333EA0"/>
    <w:rsid w:val="003347F8"/>
    <w:rsid w:val="00334EFE"/>
    <w:rsid w:val="00341A83"/>
    <w:rsid w:val="00346E20"/>
    <w:rsid w:val="00347B27"/>
    <w:rsid w:val="00347C95"/>
    <w:rsid w:val="0035012A"/>
    <w:rsid w:val="00353DC9"/>
    <w:rsid w:val="00354E64"/>
    <w:rsid w:val="003559F6"/>
    <w:rsid w:val="00357096"/>
    <w:rsid w:val="00357117"/>
    <w:rsid w:val="0036125E"/>
    <w:rsid w:val="003671E5"/>
    <w:rsid w:val="00367787"/>
    <w:rsid w:val="0037041A"/>
    <w:rsid w:val="0037045B"/>
    <w:rsid w:val="00370AEA"/>
    <w:rsid w:val="0037272A"/>
    <w:rsid w:val="00381C60"/>
    <w:rsid w:val="003827AF"/>
    <w:rsid w:val="00383F86"/>
    <w:rsid w:val="00384830"/>
    <w:rsid w:val="00391A72"/>
    <w:rsid w:val="00391B70"/>
    <w:rsid w:val="00392F78"/>
    <w:rsid w:val="0039646F"/>
    <w:rsid w:val="0039699C"/>
    <w:rsid w:val="003A4BC1"/>
    <w:rsid w:val="003B4EA2"/>
    <w:rsid w:val="003C1899"/>
    <w:rsid w:val="003C5563"/>
    <w:rsid w:val="003D3212"/>
    <w:rsid w:val="003E0B1D"/>
    <w:rsid w:val="003E1AAF"/>
    <w:rsid w:val="003E2332"/>
    <w:rsid w:val="003E3C1E"/>
    <w:rsid w:val="003F4E40"/>
    <w:rsid w:val="0040344E"/>
    <w:rsid w:val="00404A25"/>
    <w:rsid w:val="00405447"/>
    <w:rsid w:val="004061BF"/>
    <w:rsid w:val="00416B88"/>
    <w:rsid w:val="00420CBB"/>
    <w:rsid w:val="004216A7"/>
    <w:rsid w:val="00423408"/>
    <w:rsid w:val="00423F8D"/>
    <w:rsid w:val="00424AEB"/>
    <w:rsid w:val="004265A0"/>
    <w:rsid w:val="00431817"/>
    <w:rsid w:val="00432FD1"/>
    <w:rsid w:val="0044011F"/>
    <w:rsid w:val="00440173"/>
    <w:rsid w:val="00440260"/>
    <w:rsid w:val="00441946"/>
    <w:rsid w:val="004448FC"/>
    <w:rsid w:val="00444923"/>
    <w:rsid w:val="00446564"/>
    <w:rsid w:val="004529BE"/>
    <w:rsid w:val="00453EDC"/>
    <w:rsid w:val="004616E6"/>
    <w:rsid w:val="004635A3"/>
    <w:rsid w:val="00464DFC"/>
    <w:rsid w:val="00466FD6"/>
    <w:rsid w:val="004705BB"/>
    <w:rsid w:val="00470618"/>
    <w:rsid w:val="0047515B"/>
    <w:rsid w:val="004769EE"/>
    <w:rsid w:val="00477D3D"/>
    <w:rsid w:val="0048235C"/>
    <w:rsid w:val="00484B0B"/>
    <w:rsid w:val="00486D50"/>
    <w:rsid w:val="00496C6E"/>
    <w:rsid w:val="004A055A"/>
    <w:rsid w:val="004A2964"/>
    <w:rsid w:val="004A374A"/>
    <w:rsid w:val="004A3CAF"/>
    <w:rsid w:val="004A6712"/>
    <w:rsid w:val="004B1FF0"/>
    <w:rsid w:val="004B225B"/>
    <w:rsid w:val="004B58DB"/>
    <w:rsid w:val="004B615C"/>
    <w:rsid w:val="004C4C84"/>
    <w:rsid w:val="004D2956"/>
    <w:rsid w:val="004D7E06"/>
    <w:rsid w:val="004E160E"/>
    <w:rsid w:val="004E23D6"/>
    <w:rsid w:val="004F00E8"/>
    <w:rsid w:val="004F1ABD"/>
    <w:rsid w:val="00500D3A"/>
    <w:rsid w:val="00505A78"/>
    <w:rsid w:val="00505C3C"/>
    <w:rsid w:val="00510A5B"/>
    <w:rsid w:val="005114E9"/>
    <w:rsid w:val="0051380E"/>
    <w:rsid w:val="005160FA"/>
    <w:rsid w:val="0051612F"/>
    <w:rsid w:val="00517C19"/>
    <w:rsid w:val="00521247"/>
    <w:rsid w:val="00521FF0"/>
    <w:rsid w:val="00524B8D"/>
    <w:rsid w:val="00525C6B"/>
    <w:rsid w:val="00527148"/>
    <w:rsid w:val="00534836"/>
    <w:rsid w:val="005379E0"/>
    <w:rsid w:val="005427DA"/>
    <w:rsid w:val="0054331E"/>
    <w:rsid w:val="00545264"/>
    <w:rsid w:val="00551C8A"/>
    <w:rsid w:val="0055495E"/>
    <w:rsid w:val="00561BF5"/>
    <w:rsid w:val="00562AAF"/>
    <w:rsid w:val="00574783"/>
    <w:rsid w:val="005824C0"/>
    <w:rsid w:val="00582A28"/>
    <w:rsid w:val="00583D33"/>
    <w:rsid w:val="00586B2D"/>
    <w:rsid w:val="00586E29"/>
    <w:rsid w:val="00587BCF"/>
    <w:rsid w:val="00590191"/>
    <w:rsid w:val="005914DF"/>
    <w:rsid w:val="00591624"/>
    <w:rsid w:val="00591E4C"/>
    <w:rsid w:val="005A3FC1"/>
    <w:rsid w:val="005B03C7"/>
    <w:rsid w:val="005B2096"/>
    <w:rsid w:val="005B2CB6"/>
    <w:rsid w:val="005B3E07"/>
    <w:rsid w:val="005B648A"/>
    <w:rsid w:val="005B6B63"/>
    <w:rsid w:val="005C1253"/>
    <w:rsid w:val="005C216E"/>
    <w:rsid w:val="005C2CBE"/>
    <w:rsid w:val="005C2EA9"/>
    <w:rsid w:val="005C76C2"/>
    <w:rsid w:val="005D19DB"/>
    <w:rsid w:val="005D1C49"/>
    <w:rsid w:val="005D3741"/>
    <w:rsid w:val="005D53D8"/>
    <w:rsid w:val="005D6B66"/>
    <w:rsid w:val="005E212F"/>
    <w:rsid w:val="005F05A9"/>
    <w:rsid w:val="005F0694"/>
    <w:rsid w:val="005F0E77"/>
    <w:rsid w:val="005F1A34"/>
    <w:rsid w:val="005F348C"/>
    <w:rsid w:val="005F3A0F"/>
    <w:rsid w:val="0060708D"/>
    <w:rsid w:val="006103FC"/>
    <w:rsid w:val="00610812"/>
    <w:rsid w:val="00614AD5"/>
    <w:rsid w:val="006155A5"/>
    <w:rsid w:val="006368B2"/>
    <w:rsid w:val="00641ACD"/>
    <w:rsid w:val="0064277F"/>
    <w:rsid w:val="00643BC5"/>
    <w:rsid w:val="00644DEF"/>
    <w:rsid w:val="006459A6"/>
    <w:rsid w:val="00651F1B"/>
    <w:rsid w:val="00655323"/>
    <w:rsid w:val="006560F2"/>
    <w:rsid w:val="00660080"/>
    <w:rsid w:val="00660A08"/>
    <w:rsid w:val="0066737C"/>
    <w:rsid w:val="0067059B"/>
    <w:rsid w:val="0067502A"/>
    <w:rsid w:val="0067676C"/>
    <w:rsid w:val="00677F58"/>
    <w:rsid w:val="006806B4"/>
    <w:rsid w:val="006832B3"/>
    <w:rsid w:val="0068634C"/>
    <w:rsid w:val="00694666"/>
    <w:rsid w:val="00695168"/>
    <w:rsid w:val="006953A2"/>
    <w:rsid w:val="006A4B22"/>
    <w:rsid w:val="006B3337"/>
    <w:rsid w:val="006B3C43"/>
    <w:rsid w:val="006C1DB1"/>
    <w:rsid w:val="006C40FC"/>
    <w:rsid w:val="006C662A"/>
    <w:rsid w:val="006D0FFE"/>
    <w:rsid w:val="006D2C73"/>
    <w:rsid w:val="006D5089"/>
    <w:rsid w:val="006D5EC8"/>
    <w:rsid w:val="006D74B7"/>
    <w:rsid w:val="006F1022"/>
    <w:rsid w:val="006F239B"/>
    <w:rsid w:val="006F5D36"/>
    <w:rsid w:val="006F7A3B"/>
    <w:rsid w:val="007009AA"/>
    <w:rsid w:val="007024D4"/>
    <w:rsid w:val="00703554"/>
    <w:rsid w:val="007039BD"/>
    <w:rsid w:val="00704B08"/>
    <w:rsid w:val="00706738"/>
    <w:rsid w:val="0070734C"/>
    <w:rsid w:val="00707CD9"/>
    <w:rsid w:val="007126A2"/>
    <w:rsid w:val="00713A58"/>
    <w:rsid w:val="00713BFE"/>
    <w:rsid w:val="00720DF7"/>
    <w:rsid w:val="00721586"/>
    <w:rsid w:val="007232F2"/>
    <w:rsid w:val="00725A3F"/>
    <w:rsid w:val="00726BF7"/>
    <w:rsid w:val="007272F1"/>
    <w:rsid w:val="00731028"/>
    <w:rsid w:val="007379F1"/>
    <w:rsid w:val="00741D43"/>
    <w:rsid w:val="00742893"/>
    <w:rsid w:val="007453AE"/>
    <w:rsid w:val="00751833"/>
    <w:rsid w:val="00752349"/>
    <w:rsid w:val="00761E40"/>
    <w:rsid w:val="00763D90"/>
    <w:rsid w:val="00765686"/>
    <w:rsid w:val="00765C40"/>
    <w:rsid w:val="00765E1D"/>
    <w:rsid w:val="00765F0B"/>
    <w:rsid w:val="00767346"/>
    <w:rsid w:val="007704DF"/>
    <w:rsid w:val="007709E0"/>
    <w:rsid w:val="00771263"/>
    <w:rsid w:val="00773FC8"/>
    <w:rsid w:val="00780478"/>
    <w:rsid w:val="00783F0D"/>
    <w:rsid w:val="00784CFA"/>
    <w:rsid w:val="00785DBD"/>
    <w:rsid w:val="007871FE"/>
    <w:rsid w:val="0078796F"/>
    <w:rsid w:val="00794851"/>
    <w:rsid w:val="007A0663"/>
    <w:rsid w:val="007A1D0C"/>
    <w:rsid w:val="007A1F0A"/>
    <w:rsid w:val="007A3A37"/>
    <w:rsid w:val="007B0561"/>
    <w:rsid w:val="007B0DE7"/>
    <w:rsid w:val="007B137B"/>
    <w:rsid w:val="007B201E"/>
    <w:rsid w:val="007B3DA8"/>
    <w:rsid w:val="007B6B2B"/>
    <w:rsid w:val="007C3E77"/>
    <w:rsid w:val="007C7AB7"/>
    <w:rsid w:val="007D150C"/>
    <w:rsid w:val="007D2E76"/>
    <w:rsid w:val="007D337A"/>
    <w:rsid w:val="007D6080"/>
    <w:rsid w:val="007D6A72"/>
    <w:rsid w:val="007E2D14"/>
    <w:rsid w:val="007F0A3D"/>
    <w:rsid w:val="007F11F3"/>
    <w:rsid w:val="007F3A83"/>
    <w:rsid w:val="00804130"/>
    <w:rsid w:val="00805245"/>
    <w:rsid w:val="00812FAF"/>
    <w:rsid w:val="008161D4"/>
    <w:rsid w:val="00816552"/>
    <w:rsid w:val="008225BE"/>
    <w:rsid w:val="0082358F"/>
    <w:rsid w:val="00823856"/>
    <w:rsid w:val="00827FBA"/>
    <w:rsid w:val="0083275F"/>
    <w:rsid w:val="00835146"/>
    <w:rsid w:val="00841C15"/>
    <w:rsid w:val="00850A65"/>
    <w:rsid w:val="00850B0D"/>
    <w:rsid w:val="00854197"/>
    <w:rsid w:val="00854D22"/>
    <w:rsid w:val="0086616D"/>
    <w:rsid w:val="00866F92"/>
    <w:rsid w:val="00872E88"/>
    <w:rsid w:val="00873569"/>
    <w:rsid w:val="00873BAD"/>
    <w:rsid w:val="008765E1"/>
    <w:rsid w:val="008765ED"/>
    <w:rsid w:val="008819DA"/>
    <w:rsid w:val="00883DBC"/>
    <w:rsid w:val="00895794"/>
    <w:rsid w:val="008A0B06"/>
    <w:rsid w:val="008A3E97"/>
    <w:rsid w:val="008A41A8"/>
    <w:rsid w:val="008A4677"/>
    <w:rsid w:val="008A498E"/>
    <w:rsid w:val="008B052F"/>
    <w:rsid w:val="008B3C33"/>
    <w:rsid w:val="008B4221"/>
    <w:rsid w:val="008B7CF7"/>
    <w:rsid w:val="008C1846"/>
    <w:rsid w:val="008C4907"/>
    <w:rsid w:val="008C587C"/>
    <w:rsid w:val="008D2CBC"/>
    <w:rsid w:val="008D43F5"/>
    <w:rsid w:val="008D4F69"/>
    <w:rsid w:val="008D561C"/>
    <w:rsid w:val="008E25B1"/>
    <w:rsid w:val="008E2DFF"/>
    <w:rsid w:val="008E3BF1"/>
    <w:rsid w:val="008E7EAB"/>
    <w:rsid w:val="008F1F96"/>
    <w:rsid w:val="0090649E"/>
    <w:rsid w:val="00911B0C"/>
    <w:rsid w:val="009123A1"/>
    <w:rsid w:val="00912412"/>
    <w:rsid w:val="00923AAC"/>
    <w:rsid w:val="009255EF"/>
    <w:rsid w:val="009257A5"/>
    <w:rsid w:val="00927360"/>
    <w:rsid w:val="00931089"/>
    <w:rsid w:val="009328C5"/>
    <w:rsid w:val="009339F6"/>
    <w:rsid w:val="00935ADD"/>
    <w:rsid w:val="009407C4"/>
    <w:rsid w:val="00941FBF"/>
    <w:rsid w:val="009434F0"/>
    <w:rsid w:val="0095298F"/>
    <w:rsid w:val="00954CAB"/>
    <w:rsid w:val="00963B07"/>
    <w:rsid w:val="0096400A"/>
    <w:rsid w:val="00964C3F"/>
    <w:rsid w:val="00982CF1"/>
    <w:rsid w:val="009870AD"/>
    <w:rsid w:val="0098720A"/>
    <w:rsid w:val="00990F83"/>
    <w:rsid w:val="009949D0"/>
    <w:rsid w:val="00996097"/>
    <w:rsid w:val="009A7230"/>
    <w:rsid w:val="009B096C"/>
    <w:rsid w:val="009B1EEF"/>
    <w:rsid w:val="009B7629"/>
    <w:rsid w:val="009C24B7"/>
    <w:rsid w:val="009C5BCE"/>
    <w:rsid w:val="009D4BBF"/>
    <w:rsid w:val="009D63CD"/>
    <w:rsid w:val="009D7A0C"/>
    <w:rsid w:val="009F18CA"/>
    <w:rsid w:val="009F4D29"/>
    <w:rsid w:val="009F5842"/>
    <w:rsid w:val="009F7C67"/>
    <w:rsid w:val="00A0292A"/>
    <w:rsid w:val="00A076C5"/>
    <w:rsid w:val="00A12D26"/>
    <w:rsid w:val="00A14C53"/>
    <w:rsid w:val="00A25AFE"/>
    <w:rsid w:val="00A265C5"/>
    <w:rsid w:val="00A26B8C"/>
    <w:rsid w:val="00A36038"/>
    <w:rsid w:val="00A40B2B"/>
    <w:rsid w:val="00A44F88"/>
    <w:rsid w:val="00A478FB"/>
    <w:rsid w:val="00A5493C"/>
    <w:rsid w:val="00A56F8C"/>
    <w:rsid w:val="00A61B35"/>
    <w:rsid w:val="00A65315"/>
    <w:rsid w:val="00A66624"/>
    <w:rsid w:val="00A719AC"/>
    <w:rsid w:val="00A76EA3"/>
    <w:rsid w:val="00A8029B"/>
    <w:rsid w:val="00A81994"/>
    <w:rsid w:val="00A8525F"/>
    <w:rsid w:val="00A8756D"/>
    <w:rsid w:val="00A90B58"/>
    <w:rsid w:val="00A922E8"/>
    <w:rsid w:val="00A96127"/>
    <w:rsid w:val="00AA0228"/>
    <w:rsid w:val="00AA0311"/>
    <w:rsid w:val="00AB0B36"/>
    <w:rsid w:val="00AB5204"/>
    <w:rsid w:val="00AB5CE4"/>
    <w:rsid w:val="00AB69BB"/>
    <w:rsid w:val="00AC2A52"/>
    <w:rsid w:val="00AC4B1A"/>
    <w:rsid w:val="00AC60EF"/>
    <w:rsid w:val="00AC6DA3"/>
    <w:rsid w:val="00AD410B"/>
    <w:rsid w:val="00AD708F"/>
    <w:rsid w:val="00AE1F97"/>
    <w:rsid w:val="00AE7C11"/>
    <w:rsid w:val="00AF1F9A"/>
    <w:rsid w:val="00AF496E"/>
    <w:rsid w:val="00B0632B"/>
    <w:rsid w:val="00B07193"/>
    <w:rsid w:val="00B10629"/>
    <w:rsid w:val="00B107CF"/>
    <w:rsid w:val="00B115DD"/>
    <w:rsid w:val="00B1466A"/>
    <w:rsid w:val="00B159AA"/>
    <w:rsid w:val="00B15EC1"/>
    <w:rsid w:val="00B20A52"/>
    <w:rsid w:val="00B22CDB"/>
    <w:rsid w:val="00B312BF"/>
    <w:rsid w:val="00B36E94"/>
    <w:rsid w:val="00B37297"/>
    <w:rsid w:val="00B43344"/>
    <w:rsid w:val="00B43564"/>
    <w:rsid w:val="00B44859"/>
    <w:rsid w:val="00B45A13"/>
    <w:rsid w:val="00B46259"/>
    <w:rsid w:val="00B51871"/>
    <w:rsid w:val="00B55BE8"/>
    <w:rsid w:val="00B57252"/>
    <w:rsid w:val="00B6108E"/>
    <w:rsid w:val="00B6346B"/>
    <w:rsid w:val="00B67A58"/>
    <w:rsid w:val="00B705CB"/>
    <w:rsid w:val="00B715B2"/>
    <w:rsid w:val="00B74F55"/>
    <w:rsid w:val="00B85A54"/>
    <w:rsid w:val="00B86B0B"/>
    <w:rsid w:val="00B86B60"/>
    <w:rsid w:val="00B90527"/>
    <w:rsid w:val="00B91CDF"/>
    <w:rsid w:val="00B91E96"/>
    <w:rsid w:val="00B97D15"/>
    <w:rsid w:val="00BB2790"/>
    <w:rsid w:val="00BC1875"/>
    <w:rsid w:val="00BC24B1"/>
    <w:rsid w:val="00BC28DA"/>
    <w:rsid w:val="00BC3DA1"/>
    <w:rsid w:val="00BC4888"/>
    <w:rsid w:val="00BC60FA"/>
    <w:rsid w:val="00BC7D01"/>
    <w:rsid w:val="00BD3818"/>
    <w:rsid w:val="00BD58AB"/>
    <w:rsid w:val="00BD613C"/>
    <w:rsid w:val="00BE2FFC"/>
    <w:rsid w:val="00BE5937"/>
    <w:rsid w:val="00BF08D4"/>
    <w:rsid w:val="00C00B44"/>
    <w:rsid w:val="00C0128A"/>
    <w:rsid w:val="00C04BA9"/>
    <w:rsid w:val="00C11C3E"/>
    <w:rsid w:val="00C11D95"/>
    <w:rsid w:val="00C13630"/>
    <w:rsid w:val="00C2316B"/>
    <w:rsid w:val="00C23E94"/>
    <w:rsid w:val="00C2703C"/>
    <w:rsid w:val="00C37CEE"/>
    <w:rsid w:val="00C420A3"/>
    <w:rsid w:val="00C44C58"/>
    <w:rsid w:val="00C4613B"/>
    <w:rsid w:val="00C5116E"/>
    <w:rsid w:val="00C5409D"/>
    <w:rsid w:val="00C56737"/>
    <w:rsid w:val="00C56A14"/>
    <w:rsid w:val="00C637A8"/>
    <w:rsid w:val="00C66574"/>
    <w:rsid w:val="00C679FF"/>
    <w:rsid w:val="00C724CF"/>
    <w:rsid w:val="00C73876"/>
    <w:rsid w:val="00C83A2F"/>
    <w:rsid w:val="00C87606"/>
    <w:rsid w:val="00C87813"/>
    <w:rsid w:val="00C90064"/>
    <w:rsid w:val="00C94007"/>
    <w:rsid w:val="00C949BF"/>
    <w:rsid w:val="00C973C3"/>
    <w:rsid w:val="00C97B1D"/>
    <w:rsid w:val="00CA310E"/>
    <w:rsid w:val="00CA3146"/>
    <w:rsid w:val="00CA6A81"/>
    <w:rsid w:val="00CA78A8"/>
    <w:rsid w:val="00CA7C92"/>
    <w:rsid w:val="00CB5F4D"/>
    <w:rsid w:val="00CB62A9"/>
    <w:rsid w:val="00CB667E"/>
    <w:rsid w:val="00CB673B"/>
    <w:rsid w:val="00CC17D7"/>
    <w:rsid w:val="00CD1782"/>
    <w:rsid w:val="00CD3984"/>
    <w:rsid w:val="00CD63AA"/>
    <w:rsid w:val="00CE03CD"/>
    <w:rsid w:val="00CE2E65"/>
    <w:rsid w:val="00CE4265"/>
    <w:rsid w:val="00CE66A0"/>
    <w:rsid w:val="00CE74A3"/>
    <w:rsid w:val="00CF0525"/>
    <w:rsid w:val="00CF3EC5"/>
    <w:rsid w:val="00CF586A"/>
    <w:rsid w:val="00D005BA"/>
    <w:rsid w:val="00D01B7D"/>
    <w:rsid w:val="00D02CA1"/>
    <w:rsid w:val="00D03906"/>
    <w:rsid w:val="00D07A51"/>
    <w:rsid w:val="00D126BA"/>
    <w:rsid w:val="00D178C6"/>
    <w:rsid w:val="00D222A4"/>
    <w:rsid w:val="00D23828"/>
    <w:rsid w:val="00D249BC"/>
    <w:rsid w:val="00D26EFA"/>
    <w:rsid w:val="00D32143"/>
    <w:rsid w:val="00D35AFD"/>
    <w:rsid w:val="00D37524"/>
    <w:rsid w:val="00D402E3"/>
    <w:rsid w:val="00D41416"/>
    <w:rsid w:val="00D524D2"/>
    <w:rsid w:val="00D536E0"/>
    <w:rsid w:val="00D61501"/>
    <w:rsid w:val="00D61A85"/>
    <w:rsid w:val="00D64E96"/>
    <w:rsid w:val="00D73037"/>
    <w:rsid w:val="00D743E7"/>
    <w:rsid w:val="00D74F10"/>
    <w:rsid w:val="00D7609C"/>
    <w:rsid w:val="00D83076"/>
    <w:rsid w:val="00D920E8"/>
    <w:rsid w:val="00D92C71"/>
    <w:rsid w:val="00D936F0"/>
    <w:rsid w:val="00D94325"/>
    <w:rsid w:val="00D966F9"/>
    <w:rsid w:val="00DA1731"/>
    <w:rsid w:val="00DA17FA"/>
    <w:rsid w:val="00DB04AA"/>
    <w:rsid w:val="00DB3703"/>
    <w:rsid w:val="00DB5AF2"/>
    <w:rsid w:val="00DC1B3A"/>
    <w:rsid w:val="00DC325E"/>
    <w:rsid w:val="00DD6B9C"/>
    <w:rsid w:val="00DE0B27"/>
    <w:rsid w:val="00DE0B4F"/>
    <w:rsid w:val="00DE4F83"/>
    <w:rsid w:val="00DE53CB"/>
    <w:rsid w:val="00DE62ED"/>
    <w:rsid w:val="00DE69CD"/>
    <w:rsid w:val="00DE6AFB"/>
    <w:rsid w:val="00DE6F89"/>
    <w:rsid w:val="00DF0797"/>
    <w:rsid w:val="00DF2217"/>
    <w:rsid w:val="00DF4338"/>
    <w:rsid w:val="00DF62A4"/>
    <w:rsid w:val="00DF644F"/>
    <w:rsid w:val="00E00BAE"/>
    <w:rsid w:val="00E017D1"/>
    <w:rsid w:val="00E01D40"/>
    <w:rsid w:val="00E026E5"/>
    <w:rsid w:val="00E05194"/>
    <w:rsid w:val="00E1401F"/>
    <w:rsid w:val="00E202E0"/>
    <w:rsid w:val="00E22D2C"/>
    <w:rsid w:val="00E252B5"/>
    <w:rsid w:val="00E25554"/>
    <w:rsid w:val="00E35B1E"/>
    <w:rsid w:val="00E41FBD"/>
    <w:rsid w:val="00E442CE"/>
    <w:rsid w:val="00E50284"/>
    <w:rsid w:val="00E513A3"/>
    <w:rsid w:val="00E546ED"/>
    <w:rsid w:val="00E55FE0"/>
    <w:rsid w:val="00E61307"/>
    <w:rsid w:val="00E633A9"/>
    <w:rsid w:val="00E64C76"/>
    <w:rsid w:val="00E65DE2"/>
    <w:rsid w:val="00E707F9"/>
    <w:rsid w:val="00E71A22"/>
    <w:rsid w:val="00E800B4"/>
    <w:rsid w:val="00E90EBC"/>
    <w:rsid w:val="00E934B2"/>
    <w:rsid w:val="00E9351D"/>
    <w:rsid w:val="00E940B3"/>
    <w:rsid w:val="00E94887"/>
    <w:rsid w:val="00E96845"/>
    <w:rsid w:val="00EA17D6"/>
    <w:rsid w:val="00EA25A7"/>
    <w:rsid w:val="00EB3EDC"/>
    <w:rsid w:val="00EB5003"/>
    <w:rsid w:val="00EB50CC"/>
    <w:rsid w:val="00EB7A2F"/>
    <w:rsid w:val="00EC23F5"/>
    <w:rsid w:val="00EC4FE7"/>
    <w:rsid w:val="00EC63C2"/>
    <w:rsid w:val="00ED0DDD"/>
    <w:rsid w:val="00ED1DF1"/>
    <w:rsid w:val="00EF5137"/>
    <w:rsid w:val="00EF68C3"/>
    <w:rsid w:val="00EF6E49"/>
    <w:rsid w:val="00F01DE6"/>
    <w:rsid w:val="00F02051"/>
    <w:rsid w:val="00F02658"/>
    <w:rsid w:val="00F04B03"/>
    <w:rsid w:val="00F07533"/>
    <w:rsid w:val="00F11D1A"/>
    <w:rsid w:val="00F12CA4"/>
    <w:rsid w:val="00F13CCF"/>
    <w:rsid w:val="00F17E32"/>
    <w:rsid w:val="00F205D5"/>
    <w:rsid w:val="00F216C0"/>
    <w:rsid w:val="00F22B85"/>
    <w:rsid w:val="00F23BBF"/>
    <w:rsid w:val="00F24E4F"/>
    <w:rsid w:val="00F25725"/>
    <w:rsid w:val="00F258C6"/>
    <w:rsid w:val="00F2788E"/>
    <w:rsid w:val="00F320EF"/>
    <w:rsid w:val="00F33324"/>
    <w:rsid w:val="00F34946"/>
    <w:rsid w:val="00F35070"/>
    <w:rsid w:val="00F361EA"/>
    <w:rsid w:val="00F40984"/>
    <w:rsid w:val="00F44845"/>
    <w:rsid w:val="00F47224"/>
    <w:rsid w:val="00F53C97"/>
    <w:rsid w:val="00F55D80"/>
    <w:rsid w:val="00F5687F"/>
    <w:rsid w:val="00F56B7A"/>
    <w:rsid w:val="00F56CFF"/>
    <w:rsid w:val="00F6191C"/>
    <w:rsid w:val="00F623B4"/>
    <w:rsid w:val="00F6628A"/>
    <w:rsid w:val="00F7034D"/>
    <w:rsid w:val="00F730F4"/>
    <w:rsid w:val="00F7332F"/>
    <w:rsid w:val="00F741B2"/>
    <w:rsid w:val="00F74F0C"/>
    <w:rsid w:val="00F753B4"/>
    <w:rsid w:val="00F768F2"/>
    <w:rsid w:val="00F77437"/>
    <w:rsid w:val="00F80FBD"/>
    <w:rsid w:val="00F83C24"/>
    <w:rsid w:val="00F8747F"/>
    <w:rsid w:val="00F8793B"/>
    <w:rsid w:val="00F90F8B"/>
    <w:rsid w:val="00F93317"/>
    <w:rsid w:val="00F93B0A"/>
    <w:rsid w:val="00F94AD6"/>
    <w:rsid w:val="00F97046"/>
    <w:rsid w:val="00F97C05"/>
    <w:rsid w:val="00FA0DA4"/>
    <w:rsid w:val="00FA5917"/>
    <w:rsid w:val="00FA64F1"/>
    <w:rsid w:val="00FB20FD"/>
    <w:rsid w:val="00FB7308"/>
    <w:rsid w:val="00FC1AE1"/>
    <w:rsid w:val="00FC38BA"/>
    <w:rsid w:val="00FC6F17"/>
    <w:rsid w:val="00FC7631"/>
    <w:rsid w:val="00FD047A"/>
    <w:rsid w:val="00FD281E"/>
    <w:rsid w:val="00FD75F4"/>
    <w:rsid w:val="00FE0698"/>
    <w:rsid w:val="00FF29CD"/>
    <w:rsid w:val="00FF390E"/>
    <w:rsid w:val="00FF4951"/>
    <w:rsid w:val="00FF51E6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6"/>
    <o:shapelayout v:ext="edit">
      <o:idmap v:ext="edit" data="1"/>
    </o:shapelayout>
  </w:shapeDefaults>
  <w:decimalSymbol w:val=","/>
  <w:listSeparator w:val=";"/>
  <w14:docId w14:val="33FFEBFE"/>
  <w15:docId w15:val="{302E9FFA-0EAA-4675-BAC8-DC713DA2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65ED"/>
    <w:pPr>
      <w:ind w:firstLine="284"/>
      <w:jc w:val="both"/>
    </w:pPr>
    <w:rPr>
      <w:rFonts w:ascii="Arial Narrow" w:hAnsi="Arial Narrow"/>
      <w:sz w:val="24"/>
    </w:rPr>
  </w:style>
  <w:style w:type="paragraph" w:styleId="Nadpis1">
    <w:name w:val="heading 1"/>
    <w:basedOn w:val="Normln"/>
    <w:next w:val="Normln"/>
    <w:link w:val="Nadpis1Char"/>
    <w:qFormat/>
    <w:rsid w:val="008D4F69"/>
    <w:pPr>
      <w:keepNext/>
      <w:numPr>
        <w:numId w:val="3"/>
      </w:numPr>
      <w:spacing w:before="360" w:after="60"/>
      <w:outlineLvl w:val="0"/>
    </w:pPr>
    <w:rPr>
      <w:b/>
      <w:caps/>
      <w:kern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8D4F69"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8D4F69"/>
    <w:pPr>
      <w:keepNext/>
      <w:numPr>
        <w:ilvl w:val="2"/>
        <w:numId w:val="2"/>
      </w:numPr>
      <w:spacing w:before="120" w:after="60"/>
      <w:outlineLvl w:val="2"/>
    </w:pPr>
    <w:rPr>
      <w:u w:val="single"/>
    </w:rPr>
  </w:style>
  <w:style w:type="paragraph" w:styleId="Nadpis4">
    <w:name w:val="heading 4"/>
    <w:basedOn w:val="Normln"/>
    <w:next w:val="Normln"/>
    <w:link w:val="Nadpis4Char"/>
    <w:uiPriority w:val="99"/>
    <w:qFormat/>
    <w:rsid w:val="008D4F69"/>
    <w:pPr>
      <w:keepNext/>
      <w:spacing w:before="120" w:after="60"/>
      <w:outlineLvl w:val="3"/>
    </w:pPr>
    <w:rPr>
      <w:b/>
    </w:rPr>
  </w:style>
  <w:style w:type="paragraph" w:styleId="Nadpis5">
    <w:name w:val="heading 5"/>
    <w:basedOn w:val="Normln"/>
    <w:next w:val="Normln"/>
    <w:link w:val="Nadpis5Char"/>
    <w:uiPriority w:val="99"/>
    <w:qFormat/>
    <w:rsid w:val="008D4F69"/>
    <w:p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8D4F69"/>
    <w:p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8D4F69"/>
    <w:p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uiPriority w:val="99"/>
    <w:qFormat/>
    <w:rsid w:val="008D4F69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SMLOUVY"/>
    <w:basedOn w:val="Normln"/>
    <w:next w:val="Normln"/>
    <w:link w:val="Nadpis9Char"/>
    <w:uiPriority w:val="99"/>
    <w:qFormat/>
    <w:rsid w:val="008D4F69"/>
    <w:pPr>
      <w:numPr>
        <w:numId w:val="10"/>
      </w:numPr>
      <w:tabs>
        <w:tab w:val="left" w:pos="284"/>
      </w:tabs>
      <w:spacing w:before="240" w:after="60"/>
      <w:outlineLvl w:val="8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locked/>
    <w:rsid w:val="00134E78"/>
    <w:rPr>
      <w:rFonts w:ascii="Arial Narrow" w:hAnsi="Arial Narrow"/>
      <w:b/>
      <w:caps/>
      <w:kern w:val="28"/>
      <w:sz w:val="24"/>
      <w:u w:val="single"/>
    </w:rPr>
  </w:style>
  <w:style w:type="character" w:customStyle="1" w:styleId="Nadpis2Char">
    <w:name w:val="Nadpis 2 Char"/>
    <w:link w:val="Nadpis2"/>
    <w:locked/>
    <w:rsid w:val="00134E78"/>
    <w:rPr>
      <w:rFonts w:ascii="Arial Narrow" w:hAnsi="Arial Narrow"/>
      <w:b/>
      <w:sz w:val="24"/>
    </w:rPr>
  </w:style>
  <w:style w:type="character" w:customStyle="1" w:styleId="Nadpis3Char">
    <w:name w:val="Nadpis 3 Char"/>
    <w:link w:val="Nadpis3"/>
    <w:uiPriority w:val="99"/>
    <w:locked/>
    <w:rsid w:val="00134E78"/>
    <w:rPr>
      <w:rFonts w:ascii="Arial Narrow" w:hAnsi="Arial Narrow"/>
      <w:sz w:val="24"/>
      <w:u w:val="single"/>
    </w:rPr>
  </w:style>
  <w:style w:type="character" w:customStyle="1" w:styleId="Nadpis4Char">
    <w:name w:val="Nadpis 4 Char"/>
    <w:link w:val="Nadpis4"/>
    <w:uiPriority w:val="99"/>
    <w:semiHidden/>
    <w:locked/>
    <w:rsid w:val="00134E78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134E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semiHidden/>
    <w:locked/>
    <w:rsid w:val="00134E78"/>
    <w:rPr>
      <w:rFonts w:ascii="Calibri" w:hAnsi="Calibri" w:cs="Times New Roman"/>
      <w:b/>
      <w:bCs/>
    </w:rPr>
  </w:style>
  <w:style w:type="character" w:customStyle="1" w:styleId="Nadpis7Char">
    <w:name w:val="Nadpis 7 Char"/>
    <w:link w:val="Nadpis7"/>
    <w:uiPriority w:val="99"/>
    <w:semiHidden/>
    <w:locked/>
    <w:rsid w:val="00134E78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semiHidden/>
    <w:locked/>
    <w:rsid w:val="00134E78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aliases w:val="SMLOUVY Char"/>
    <w:link w:val="Nadpis9"/>
    <w:uiPriority w:val="99"/>
    <w:locked/>
    <w:rsid w:val="00134E78"/>
    <w:rPr>
      <w:rFonts w:ascii="Arial Narrow" w:hAnsi="Arial Narrow"/>
      <w:b/>
      <w:sz w:val="24"/>
      <w:u w:val="single"/>
    </w:rPr>
  </w:style>
  <w:style w:type="paragraph" w:styleId="Seznam2">
    <w:name w:val="List 2"/>
    <w:basedOn w:val="Normln"/>
    <w:uiPriority w:val="99"/>
    <w:rsid w:val="008D4F69"/>
    <w:pPr>
      <w:ind w:left="566" w:hanging="283"/>
    </w:pPr>
  </w:style>
  <w:style w:type="paragraph" w:styleId="Seznam3">
    <w:name w:val="List 3"/>
    <w:basedOn w:val="Normln"/>
    <w:uiPriority w:val="99"/>
    <w:rsid w:val="008D4F69"/>
    <w:pPr>
      <w:ind w:left="849" w:hanging="283"/>
    </w:pPr>
  </w:style>
  <w:style w:type="paragraph" w:styleId="Seznam4">
    <w:name w:val="List 4"/>
    <w:basedOn w:val="Normln"/>
    <w:uiPriority w:val="99"/>
    <w:rsid w:val="008D4F69"/>
    <w:pPr>
      <w:ind w:left="1132" w:hanging="283"/>
    </w:pPr>
  </w:style>
  <w:style w:type="paragraph" w:styleId="Seznamsodrkami2">
    <w:name w:val="List Bullet 2"/>
    <w:basedOn w:val="Normln"/>
    <w:uiPriority w:val="99"/>
    <w:rsid w:val="008D4F69"/>
    <w:pPr>
      <w:ind w:left="566" w:hanging="283"/>
    </w:pPr>
  </w:style>
  <w:style w:type="paragraph" w:styleId="Pokraovnseznamu2">
    <w:name w:val="List Continue 2"/>
    <w:basedOn w:val="Normln"/>
    <w:uiPriority w:val="99"/>
    <w:rsid w:val="008D4F69"/>
    <w:pPr>
      <w:spacing w:after="120"/>
      <w:ind w:left="566"/>
    </w:pPr>
  </w:style>
  <w:style w:type="paragraph" w:styleId="Pokraovnseznamu4">
    <w:name w:val="List Continue 4"/>
    <w:basedOn w:val="Normln"/>
    <w:uiPriority w:val="99"/>
    <w:rsid w:val="008D4F69"/>
    <w:pPr>
      <w:spacing w:after="120"/>
      <w:ind w:left="1132"/>
    </w:pPr>
  </w:style>
  <w:style w:type="paragraph" w:customStyle="1" w:styleId="Zkladntext21">
    <w:name w:val="Základní text 21"/>
    <w:basedOn w:val="Normln"/>
    <w:uiPriority w:val="99"/>
    <w:rsid w:val="008D4F69"/>
    <w:pPr>
      <w:spacing w:after="120"/>
      <w:ind w:left="283"/>
    </w:pPr>
  </w:style>
  <w:style w:type="paragraph" w:customStyle="1" w:styleId="Zkladntext31">
    <w:name w:val="Základní text 31"/>
    <w:basedOn w:val="Zkladntext21"/>
    <w:uiPriority w:val="99"/>
    <w:rsid w:val="008D4F69"/>
  </w:style>
  <w:style w:type="paragraph" w:styleId="Zkladntext">
    <w:name w:val="Body Text"/>
    <w:aliases w:val="Tučný text,()odstaved,termo"/>
    <w:basedOn w:val="Normln"/>
    <w:link w:val="ZkladntextChar"/>
    <w:rsid w:val="008D4F69"/>
    <w:pPr>
      <w:spacing w:after="240" w:line="240" w:lineRule="atLeast"/>
      <w:ind w:firstLine="360"/>
    </w:pPr>
    <w:rPr>
      <w:spacing w:val="-5"/>
    </w:rPr>
  </w:style>
  <w:style w:type="character" w:customStyle="1" w:styleId="ZkladntextChar">
    <w:name w:val="Základní text Char"/>
    <w:aliases w:val="Tučný text Char,()odstaved Char,termo Char"/>
    <w:link w:val="Zkladntext"/>
    <w:locked/>
    <w:rsid w:val="0086616D"/>
    <w:rPr>
      <w:rFonts w:ascii="Arial Narrow" w:hAnsi="Arial Narrow" w:cs="Times New Roman"/>
      <w:spacing w:val="-5"/>
      <w:sz w:val="24"/>
    </w:rPr>
  </w:style>
  <w:style w:type="character" w:customStyle="1" w:styleId="Nzevzhlavzprvy">
    <w:name w:val="Název záhlaví zprávy"/>
    <w:rsid w:val="008D4F69"/>
    <w:rPr>
      <w:i/>
      <w:spacing w:val="6"/>
      <w:position w:val="6"/>
      <w:sz w:val="24"/>
      <w:u w:val="single"/>
    </w:rPr>
  </w:style>
  <w:style w:type="paragraph" w:styleId="Zhlav">
    <w:name w:val="header"/>
    <w:basedOn w:val="Normln"/>
    <w:link w:val="ZhlavChar"/>
    <w:uiPriority w:val="99"/>
    <w:rsid w:val="008D4F6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8D4F6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character" w:styleId="slostrnky">
    <w:name w:val="page number"/>
    <w:uiPriority w:val="99"/>
    <w:rsid w:val="008D4F69"/>
    <w:rPr>
      <w:rFonts w:cs="Times New Roman"/>
    </w:rPr>
  </w:style>
  <w:style w:type="paragraph" w:customStyle="1" w:styleId="Odrka">
    <w:name w:val="Odrážka"/>
    <w:basedOn w:val="Normln"/>
    <w:link w:val="OdrkaChar"/>
    <w:rsid w:val="008D4F69"/>
    <w:pPr>
      <w:numPr>
        <w:numId w:val="5"/>
      </w:numPr>
    </w:pPr>
  </w:style>
  <w:style w:type="paragraph" w:customStyle="1" w:styleId="slovn1">
    <w:name w:val="Číslování 1)"/>
    <w:basedOn w:val="Odrka"/>
    <w:uiPriority w:val="99"/>
    <w:rsid w:val="008D4F69"/>
    <w:pPr>
      <w:widowControl w:val="0"/>
      <w:numPr>
        <w:numId w:val="6"/>
      </w:numPr>
      <w:suppressLineNumbers/>
      <w:tabs>
        <w:tab w:val="clear" w:pos="360"/>
        <w:tab w:val="num" w:pos="432"/>
      </w:tabs>
      <w:ind w:left="432" w:hanging="432"/>
    </w:pPr>
  </w:style>
  <w:style w:type="paragraph" w:customStyle="1" w:styleId="slovn10">
    <w:name w:val="Číslování 1."/>
    <w:basedOn w:val="slovn1"/>
    <w:uiPriority w:val="99"/>
    <w:rsid w:val="008D4F69"/>
    <w:pPr>
      <w:numPr>
        <w:numId w:val="7"/>
      </w:numPr>
    </w:pPr>
  </w:style>
  <w:style w:type="paragraph" w:customStyle="1" w:styleId="slovnA">
    <w:name w:val="Číslování A)"/>
    <w:basedOn w:val="slovn1"/>
    <w:uiPriority w:val="99"/>
    <w:rsid w:val="008D4F69"/>
    <w:pPr>
      <w:numPr>
        <w:numId w:val="8"/>
      </w:numPr>
    </w:pPr>
  </w:style>
  <w:style w:type="paragraph" w:styleId="Rejstk1">
    <w:name w:val="index 1"/>
    <w:basedOn w:val="Normln"/>
    <w:next w:val="Normln"/>
    <w:autoRedefine/>
    <w:uiPriority w:val="99"/>
    <w:semiHidden/>
    <w:rsid w:val="008D4F69"/>
    <w:pPr>
      <w:ind w:left="240" w:hanging="240"/>
      <w:jc w:val="left"/>
    </w:pPr>
    <w:rPr>
      <w:sz w:val="20"/>
    </w:rPr>
  </w:style>
  <w:style w:type="paragraph" w:styleId="Hlavikarejstku">
    <w:name w:val="index heading"/>
    <w:basedOn w:val="Normln"/>
    <w:next w:val="Rejstk1"/>
    <w:uiPriority w:val="99"/>
    <w:semiHidden/>
    <w:rsid w:val="008D4F69"/>
    <w:pPr>
      <w:jc w:val="left"/>
    </w:pPr>
    <w:rPr>
      <w:b/>
      <w:caps/>
    </w:rPr>
  </w:style>
  <w:style w:type="paragraph" w:styleId="Nzev">
    <w:name w:val="Title"/>
    <w:basedOn w:val="Normln"/>
    <w:next w:val="Normln"/>
    <w:link w:val="NzevChar"/>
    <w:uiPriority w:val="99"/>
    <w:qFormat/>
    <w:rsid w:val="008D4F69"/>
    <w:pPr>
      <w:shd w:val="pct12" w:color="auto" w:fill="FFFFFF"/>
      <w:spacing w:before="240" w:after="60"/>
      <w:ind w:firstLine="0"/>
      <w:jc w:val="center"/>
      <w:outlineLvl w:val="0"/>
    </w:pPr>
    <w:rPr>
      <w:b/>
      <w:caps/>
      <w:kern w:val="28"/>
      <w:sz w:val="28"/>
    </w:rPr>
  </w:style>
  <w:style w:type="character" w:customStyle="1" w:styleId="NzevChar">
    <w:name w:val="Název Char"/>
    <w:link w:val="Nzev"/>
    <w:uiPriority w:val="99"/>
    <w:locked/>
    <w:rsid w:val="00134E78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Nazev2">
    <w:name w:val="Nazev 2"/>
    <w:basedOn w:val="Normln"/>
    <w:next w:val="Normln"/>
    <w:uiPriority w:val="99"/>
    <w:rsid w:val="008D4F69"/>
    <w:pPr>
      <w:ind w:firstLine="0"/>
      <w:jc w:val="center"/>
    </w:pPr>
    <w:rPr>
      <w:b/>
      <w:sz w:val="28"/>
    </w:rPr>
  </w:style>
  <w:style w:type="paragraph" w:customStyle="1" w:styleId="Nazev1">
    <w:name w:val="Nazev 1"/>
    <w:basedOn w:val="Nazev2"/>
    <w:next w:val="Normln"/>
    <w:uiPriority w:val="99"/>
    <w:rsid w:val="008D4F69"/>
    <w:pPr>
      <w:jc w:val="left"/>
    </w:pPr>
    <w:rPr>
      <w:caps/>
      <w:sz w:val="24"/>
    </w:rPr>
  </w:style>
  <w:style w:type="paragraph" w:customStyle="1" w:styleId="Normlnbezodstavce">
    <w:name w:val="Normální bez odstavce"/>
    <w:basedOn w:val="Normln"/>
    <w:rsid w:val="008D4F69"/>
    <w:pPr>
      <w:ind w:firstLine="0"/>
    </w:pPr>
  </w:style>
  <w:style w:type="paragraph" w:styleId="Obsah1">
    <w:name w:val="toc 1"/>
    <w:basedOn w:val="Normln"/>
    <w:next w:val="Normln"/>
    <w:autoRedefine/>
    <w:uiPriority w:val="39"/>
    <w:rsid w:val="008D4F69"/>
    <w:pPr>
      <w:spacing w:before="120" w:after="120"/>
      <w:ind w:firstLine="0"/>
      <w:jc w:val="left"/>
    </w:pPr>
    <w:rPr>
      <w:b/>
    </w:rPr>
  </w:style>
  <w:style w:type="paragraph" w:styleId="Obsah2">
    <w:name w:val="toc 2"/>
    <w:basedOn w:val="Normln"/>
    <w:next w:val="Normln"/>
    <w:autoRedefine/>
    <w:uiPriority w:val="39"/>
    <w:rsid w:val="008D4F69"/>
    <w:pPr>
      <w:tabs>
        <w:tab w:val="left" w:pos="800"/>
        <w:tab w:val="right" w:leader="dot" w:pos="9062"/>
      </w:tabs>
      <w:ind w:left="240" w:firstLine="0"/>
      <w:jc w:val="left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8D4F69"/>
    <w:pPr>
      <w:ind w:left="480" w:firstLine="0"/>
      <w:jc w:val="left"/>
    </w:pPr>
  </w:style>
  <w:style w:type="paragraph" w:styleId="Obsah4">
    <w:name w:val="toc 4"/>
    <w:basedOn w:val="Normln"/>
    <w:next w:val="Normln"/>
    <w:autoRedefine/>
    <w:uiPriority w:val="99"/>
    <w:semiHidden/>
    <w:rsid w:val="008D4F69"/>
    <w:pPr>
      <w:ind w:left="720"/>
    </w:pPr>
  </w:style>
  <w:style w:type="paragraph" w:styleId="Obsah5">
    <w:name w:val="toc 5"/>
    <w:basedOn w:val="Normln"/>
    <w:next w:val="Normln"/>
    <w:autoRedefine/>
    <w:uiPriority w:val="99"/>
    <w:semiHidden/>
    <w:rsid w:val="008D4F69"/>
    <w:pPr>
      <w:ind w:left="960"/>
    </w:pPr>
  </w:style>
  <w:style w:type="paragraph" w:styleId="Obsah6">
    <w:name w:val="toc 6"/>
    <w:basedOn w:val="Normln"/>
    <w:next w:val="Normln"/>
    <w:autoRedefine/>
    <w:uiPriority w:val="99"/>
    <w:semiHidden/>
    <w:rsid w:val="008D4F69"/>
    <w:pPr>
      <w:ind w:left="1200"/>
    </w:pPr>
  </w:style>
  <w:style w:type="paragraph" w:styleId="Obsah7">
    <w:name w:val="toc 7"/>
    <w:basedOn w:val="Normln"/>
    <w:next w:val="Normln"/>
    <w:autoRedefine/>
    <w:uiPriority w:val="99"/>
    <w:semiHidden/>
    <w:rsid w:val="008D4F69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8D4F69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8D4F69"/>
    <w:pPr>
      <w:ind w:left="1920"/>
    </w:pPr>
  </w:style>
  <w:style w:type="paragraph" w:styleId="Rejstk2">
    <w:name w:val="index 2"/>
    <w:basedOn w:val="Normln"/>
    <w:next w:val="Normln"/>
    <w:autoRedefine/>
    <w:uiPriority w:val="99"/>
    <w:semiHidden/>
    <w:rsid w:val="008D4F69"/>
    <w:pPr>
      <w:ind w:left="480" w:hanging="240"/>
      <w:jc w:val="left"/>
    </w:pPr>
    <w:rPr>
      <w:sz w:val="20"/>
    </w:rPr>
  </w:style>
  <w:style w:type="paragraph" w:styleId="Rejstk3">
    <w:name w:val="index 3"/>
    <w:basedOn w:val="Normln"/>
    <w:next w:val="Normln"/>
    <w:autoRedefine/>
    <w:uiPriority w:val="99"/>
    <w:semiHidden/>
    <w:rsid w:val="008D4F69"/>
    <w:pPr>
      <w:ind w:left="720" w:hanging="240"/>
      <w:jc w:val="left"/>
    </w:pPr>
    <w:rPr>
      <w:sz w:val="20"/>
    </w:rPr>
  </w:style>
  <w:style w:type="paragraph" w:styleId="Rejstk4">
    <w:name w:val="index 4"/>
    <w:basedOn w:val="Normln"/>
    <w:next w:val="Normln"/>
    <w:autoRedefine/>
    <w:uiPriority w:val="99"/>
    <w:semiHidden/>
    <w:rsid w:val="008D4F69"/>
    <w:pPr>
      <w:ind w:left="960" w:hanging="240"/>
      <w:jc w:val="left"/>
    </w:pPr>
    <w:rPr>
      <w:sz w:val="20"/>
    </w:rPr>
  </w:style>
  <w:style w:type="paragraph" w:styleId="Rejstk5">
    <w:name w:val="index 5"/>
    <w:basedOn w:val="Normln"/>
    <w:next w:val="Normln"/>
    <w:autoRedefine/>
    <w:uiPriority w:val="99"/>
    <w:semiHidden/>
    <w:rsid w:val="008D4F69"/>
    <w:pPr>
      <w:ind w:left="1200" w:hanging="240"/>
      <w:jc w:val="left"/>
    </w:pPr>
    <w:rPr>
      <w:sz w:val="20"/>
    </w:rPr>
  </w:style>
  <w:style w:type="paragraph" w:styleId="Rejstk6">
    <w:name w:val="index 6"/>
    <w:basedOn w:val="Normln"/>
    <w:next w:val="Normln"/>
    <w:autoRedefine/>
    <w:uiPriority w:val="99"/>
    <w:semiHidden/>
    <w:rsid w:val="008D4F69"/>
    <w:pPr>
      <w:ind w:left="1440" w:hanging="240"/>
      <w:jc w:val="left"/>
    </w:pPr>
    <w:rPr>
      <w:sz w:val="20"/>
    </w:rPr>
  </w:style>
  <w:style w:type="paragraph" w:styleId="Rejstk7">
    <w:name w:val="index 7"/>
    <w:basedOn w:val="Normln"/>
    <w:next w:val="Normln"/>
    <w:autoRedefine/>
    <w:uiPriority w:val="99"/>
    <w:semiHidden/>
    <w:rsid w:val="008D4F69"/>
    <w:pPr>
      <w:ind w:left="1680" w:hanging="240"/>
      <w:jc w:val="left"/>
    </w:pPr>
    <w:rPr>
      <w:sz w:val="20"/>
    </w:rPr>
  </w:style>
  <w:style w:type="paragraph" w:styleId="Rejstk8">
    <w:name w:val="index 8"/>
    <w:basedOn w:val="Normln"/>
    <w:next w:val="Normln"/>
    <w:autoRedefine/>
    <w:uiPriority w:val="99"/>
    <w:semiHidden/>
    <w:rsid w:val="008D4F69"/>
    <w:pPr>
      <w:ind w:left="1920" w:hanging="240"/>
      <w:jc w:val="left"/>
    </w:pPr>
    <w:rPr>
      <w:sz w:val="20"/>
    </w:rPr>
  </w:style>
  <w:style w:type="paragraph" w:styleId="Rejstk9">
    <w:name w:val="index 9"/>
    <w:basedOn w:val="Normln"/>
    <w:next w:val="Normln"/>
    <w:autoRedefine/>
    <w:uiPriority w:val="99"/>
    <w:semiHidden/>
    <w:rsid w:val="008D4F69"/>
    <w:pPr>
      <w:ind w:left="2160" w:hanging="240"/>
      <w:jc w:val="left"/>
    </w:pPr>
    <w:rPr>
      <w:sz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8D4F69"/>
    <w:pPr>
      <w:shd w:val="clear" w:color="auto" w:fill="000080"/>
    </w:pPr>
  </w:style>
  <w:style w:type="character" w:customStyle="1" w:styleId="RozloendokumentuChar">
    <w:name w:val="Rozložení dokumentu Char"/>
    <w:link w:val="Rozloendokumentu"/>
    <w:uiPriority w:val="99"/>
    <w:semiHidden/>
    <w:locked/>
    <w:rsid w:val="00134E78"/>
    <w:rPr>
      <w:rFonts w:cs="Times New Roman"/>
      <w:sz w:val="2"/>
    </w:rPr>
  </w:style>
  <w:style w:type="paragraph" w:styleId="Seznamobrzk">
    <w:name w:val="table of figures"/>
    <w:basedOn w:val="Normln"/>
    <w:next w:val="Normln"/>
    <w:uiPriority w:val="99"/>
    <w:semiHidden/>
    <w:rsid w:val="008D4F69"/>
    <w:pPr>
      <w:ind w:left="480" w:hanging="480"/>
    </w:pPr>
  </w:style>
  <w:style w:type="paragraph" w:styleId="Zkladntextodsazen">
    <w:name w:val="Body Text Indent"/>
    <w:basedOn w:val="Normln"/>
    <w:link w:val="ZkladntextodsazenChar"/>
    <w:uiPriority w:val="99"/>
    <w:rsid w:val="008D4F69"/>
  </w:style>
  <w:style w:type="character" w:customStyle="1" w:styleId="ZkladntextodsazenChar">
    <w:name w:val="Základní text odsazený Char"/>
    <w:link w:val="Zkladntextodsazen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customStyle="1" w:styleId="Nadpis9SMLOUVY">
    <w:name w:val="Nadpis 9.SMLOUVY"/>
    <w:basedOn w:val="Normln"/>
    <w:next w:val="Normln"/>
    <w:uiPriority w:val="99"/>
    <w:rsid w:val="008D4F69"/>
    <w:pPr>
      <w:tabs>
        <w:tab w:val="left" w:pos="284"/>
        <w:tab w:val="num" w:pos="720"/>
      </w:tabs>
      <w:spacing w:before="240" w:after="60"/>
      <w:ind w:left="340" w:hanging="340"/>
      <w:outlineLvl w:val="8"/>
    </w:pPr>
    <w:rPr>
      <w:b/>
      <w:u w:val="single"/>
    </w:rPr>
  </w:style>
  <w:style w:type="paragraph" w:styleId="Zkladntextodsazen2">
    <w:name w:val="Body Text Indent 2"/>
    <w:basedOn w:val="Normln"/>
    <w:link w:val="Zkladntextodsazen2Char"/>
    <w:uiPriority w:val="99"/>
    <w:rsid w:val="008D4F69"/>
    <w:pPr>
      <w:tabs>
        <w:tab w:val="left" w:pos="284"/>
      </w:tabs>
      <w:ind w:left="284" w:firstLine="0"/>
    </w:p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customStyle="1" w:styleId="StylErding">
    <w:name w:val="Styl Erding"/>
    <w:basedOn w:val="Normln"/>
    <w:uiPriority w:val="99"/>
    <w:rsid w:val="008D4F69"/>
  </w:style>
  <w:style w:type="paragraph" w:styleId="Seznamsodrkami">
    <w:name w:val="List Bullet"/>
    <w:basedOn w:val="Seznam"/>
    <w:autoRedefine/>
    <w:uiPriority w:val="99"/>
    <w:rsid w:val="008D4F69"/>
    <w:pPr>
      <w:ind w:left="0" w:right="357" w:firstLine="284"/>
      <w:jc w:val="both"/>
    </w:pPr>
    <w:rPr>
      <w:spacing w:val="-5"/>
      <w:u w:val="single"/>
    </w:rPr>
  </w:style>
  <w:style w:type="paragraph" w:styleId="Seznam">
    <w:name w:val="List"/>
    <w:basedOn w:val="Normln"/>
    <w:uiPriority w:val="99"/>
    <w:rsid w:val="008D4F69"/>
    <w:pPr>
      <w:ind w:left="283" w:hanging="283"/>
      <w:jc w:val="left"/>
    </w:pPr>
    <w:rPr>
      <w:rFonts w:ascii="Times New Roman" w:hAnsi="Times New Roman"/>
    </w:rPr>
  </w:style>
  <w:style w:type="paragraph" w:styleId="Zkladntextodsazen3">
    <w:name w:val="Body Text Indent 3"/>
    <w:basedOn w:val="Normln"/>
    <w:link w:val="Zkladntextodsazen3Char"/>
    <w:uiPriority w:val="99"/>
    <w:rsid w:val="008D4F69"/>
    <w:pPr>
      <w:spacing w:before="120" w:line="240" w:lineRule="atLeast"/>
      <w:ind w:left="357" w:firstLine="357"/>
      <w:jc w:val="left"/>
    </w:p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134E78"/>
    <w:rPr>
      <w:rFonts w:ascii="Arial Narrow" w:hAnsi="Arial Narrow" w:cs="Times New Roman"/>
      <w:sz w:val="16"/>
      <w:szCs w:val="16"/>
    </w:rPr>
  </w:style>
  <w:style w:type="paragraph" w:styleId="Zkladntext2">
    <w:name w:val="Body Text 2"/>
    <w:basedOn w:val="Normln"/>
    <w:link w:val="Zkladntext2Char"/>
    <w:uiPriority w:val="99"/>
    <w:rsid w:val="008D4F69"/>
  </w:style>
  <w:style w:type="character" w:customStyle="1" w:styleId="Zkladntext2Char">
    <w:name w:val="Základní text 2 Char"/>
    <w:link w:val="Zkladntext2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customStyle="1" w:styleId="ZkladntextIMP">
    <w:name w:val="Základní text_IMP"/>
    <w:basedOn w:val="Normln"/>
    <w:uiPriority w:val="99"/>
    <w:rsid w:val="008D4F69"/>
    <w:pPr>
      <w:tabs>
        <w:tab w:val="left" w:pos="0"/>
      </w:tabs>
      <w:suppressAutoHyphens/>
      <w:spacing w:after="56" w:line="230" w:lineRule="auto"/>
      <w:ind w:firstLine="0"/>
    </w:pPr>
    <w:rPr>
      <w:rFonts w:ascii="Arial" w:hAnsi="Arial"/>
      <w:sz w:val="22"/>
    </w:rPr>
  </w:style>
  <w:style w:type="character" w:customStyle="1" w:styleId="OdrkaChar">
    <w:name w:val="Odrážka Char"/>
    <w:link w:val="Odrka"/>
    <w:locked/>
    <w:rsid w:val="00E01D40"/>
    <w:rPr>
      <w:rFonts w:ascii="Arial Narrow" w:hAnsi="Arial Narrow"/>
      <w:sz w:val="24"/>
    </w:rPr>
  </w:style>
  <w:style w:type="paragraph" w:styleId="Zkladntext3">
    <w:name w:val="Body Text 3"/>
    <w:basedOn w:val="Normln"/>
    <w:link w:val="Zkladntext3Char"/>
    <w:uiPriority w:val="99"/>
    <w:rsid w:val="008D4F6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134E78"/>
    <w:rPr>
      <w:rFonts w:ascii="Arial Narrow" w:hAnsi="Arial Narrow" w:cs="Times New Roman"/>
      <w:sz w:val="16"/>
      <w:szCs w:val="16"/>
    </w:rPr>
  </w:style>
  <w:style w:type="paragraph" w:customStyle="1" w:styleId="Prosttext1">
    <w:name w:val="Prostý text1"/>
    <w:basedOn w:val="Normln"/>
    <w:uiPriority w:val="99"/>
    <w:rsid w:val="008D4F69"/>
    <w:pPr>
      <w:suppressAutoHyphens/>
      <w:ind w:firstLine="0"/>
      <w:jc w:val="left"/>
    </w:pPr>
    <w:rPr>
      <w:rFonts w:ascii="Courier New" w:hAnsi="Courier New"/>
      <w:sz w:val="20"/>
      <w:szCs w:val="24"/>
      <w:lang w:eastAsia="ar-SA"/>
    </w:rPr>
  </w:style>
  <w:style w:type="paragraph" w:customStyle="1" w:styleId="Zkladntextodsazen21">
    <w:name w:val="Základní text odsazený 21"/>
    <w:basedOn w:val="Normln"/>
    <w:uiPriority w:val="99"/>
    <w:rsid w:val="008D4F69"/>
    <w:pPr>
      <w:suppressAutoHyphens/>
      <w:spacing w:before="120"/>
      <w:ind w:firstLine="720"/>
      <w:jc w:val="left"/>
    </w:pPr>
    <w:rPr>
      <w:rFonts w:ascii="Times New Roman" w:hAnsi="Times New Roman"/>
      <w:szCs w:val="24"/>
      <w:lang w:eastAsia="ar-SA"/>
    </w:rPr>
  </w:style>
  <w:style w:type="character" w:customStyle="1" w:styleId="CharChar">
    <w:name w:val="Char Char"/>
    <w:uiPriority w:val="99"/>
    <w:rsid w:val="008D4F69"/>
    <w:rPr>
      <w:rFonts w:ascii="Arial Narrow" w:hAnsi="Arial Narrow"/>
      <w:spacing w:val="-5"/>
      <w:sz w:val="24"/>
    </w:rPr>
  </w:style>
  <w:style w:type="character" w:customStyle="1" w:styleId="CharChar2">
    <w:name w:val="Char Char2"/>
    <w:uiPriority w:val="99"/>
    <w:rsid w:val="008D4F69"/>
    <w:rPr>
      <w:rFonts w:ascii="Arial Narrow" w:hAnsi="Arial Narrow"/>
      <w:b/>
      <w:sz w:val="24"/>
      <w:lang w:val="cs-CZ" w:eastAsia="cs-CZ"/>
    </w:rPr>
  </w:style>
  <w:style w:type="character" w:customStyle="1" w:styleId="CharChar1">
    <w:name w:val="Char Char1"/>
    <w:uiPriority w:val="99"/>
    <w:rsid w:val="008D4F69"/>
    <w:rPr>
      <w:rFonts w:ascii="Arial Narrow" w:hAnsi="Arial Narrow"/>
      <w:sz w:val="24"/>
      <w:u w:val="single"/>
      <w:lang w:val="cs-CZ" w:eastAsia="cs-CZ"/>
    </w:rPr>
  </w:style>
  <w:style w:type="character" w:customStyle="1" w:styleId="Char2">
    <w:name w:val="Char2"/>
    <w:uiPriority w:val="99"/>
    <w:rsid w:val="008D4F69"/>
    <w:rPr>
      <w:rFonts w:ascii="Arial Narrow" w:hAnsi="Arial Narrow"/>
      <w:b/>
      <w:sz w:val="24"/>
      <w:lang w:val="cs-CZ" w:eastAsia="cs-CZ"/>
    </w:rPr>
  </w:style>
  <w:style w:type="character" w:customStyle="1" w:styleId="Char1">
    <w:name w:val="Char1"/>
    <w:uiPriority w:val="99"/>
    <w:rsid w:val="008D4F69"/>
    <w:rPr>
      <w:rFonts w:ascii="Arial Narrow" w:hAnsi="Arial Narrow"/>
      <w:sz w:val="24"/>
      <w:u w:val="single"/>
      <w:lang w:val="cs-CZ" w:eastAsia="cs-CZ"/>
    </w:rPr>
  </w:style>
  <w:style w:type="character" w:customStyle="1" w:styleId="Char">
    <w:name w:val="Char"/>
    <w:uiPriority w:val="99"/>
    <w:rsid w:val="008D4F69"/>
    <w:rPr>
      <w:rFonts w:ascii="Arial Narrow" w:hAnsi="Arial Narrow"/>
      <w:spacing w:val="-5"/>
      <w:sz w:val="24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A076C5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A076C5"/>
    <w:rPr>
      <w:rFonts w:ascii="Tahoma" w:hAnsi="Tahoma" w:cs="Times New Roman"/>
      <w:sz w:val="16"/>
    </w:rPr>
  </w:style>
  <w:style w:type="paragraph" w:customStyle="1" w:styleId="Seznamsodrkami21">
    <w:name w:val="Seznam s odrážkami 21"/>
    <w:basedOn w:val="Normln"/>
    <w:rsid w:val="0033346D"/>
    <w:pPr>
      <w:tabs>
        <w:tab w:val="num" w:pos="360"/>
      </w:tabs>
      <w:suppressAutoHyphens/>
      <w:ind w:left="566" w:hanging="360"/>
    </w:pPr>
    <w:rPr>
      <w:lang w:eastAsia="ar-SA"/>
    </w:rPr>
  </w:style>
  <w:style w:type="paragraph" w:styleId="FormtovanvHTML">
    <w:name w:val="HTML Preformatted"/>
    <w:basedOn w:val="Normln"/>
    <w:link w:val="FormtovanvHTMLChar"/>
    <w:uiPriority w:val="99"/>
    <w:locked/>
    <w:rsid w:val="00707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PreformattedChar">
    <w:name w:val="HTML Preformatted Char"/>
    <w:uiPriority w:val="99"/>
    <w:semiHidden/>
    <w:locked/>
    <w:rsid w:val="00C97B1D"/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locked/>
    <w:rsid w:val="0070734C"/>
    <w:rPr>
      <w:rFonts w:ascii="Courier New" w:hAnsi="Courier New"/>
    </w:rPr>
  </w:style>
  <w:style w:type="character" w:customStyle="1" w:styleId="CharChar11">
    <w:name w:val="Char Char11"/>
    <w:uiPriority w:val="99"/>
    <w:rsid w:val="0070734C"/>
    <w:rPr>
      <w:rFonts w:ascii="Courier New" w:hAnsi="Courier New"/>
    </w:rPr>
  </w:style>
  <w:style w:type="paragraph" w:customStyle="1" w:styleId="Vnitnadresa">
    <w:name w:val="Vnitřní adresa"/>
    <w:basedOn w:val="Normln"/>
    <w:uiPriority w:val="99"/>
    <w:rsid w:val="00641ACD"/>
    <w:pPr>
      <w:ind w:left="835" w:right="-360" w:firstLine="0"/>
      <w:jc w:val="left"/>
    </w:pPr>
    <w:rPr>
      <w:rFonts w:ascii="Times New Roman" w:hAnsi="Times New Roman"/>
      <w:sz w:val="20"/>
      <w:lang w:eastAsia="en-US"/>
    </w:rPr>
  </w:style>
  <w:style w:type="paragraph" w:styleId="Odstavecseseznamem">
    <w:name w:val="List Paragraph"/>
    <w:basedOn w:val="Normln"/>
    <w:qFormat/>
    <w:rsid w:val="00F7332F"/>
    <w:pPr>
      <w:suppressAutoHyphens/>
      <w:ind w:left="708"/>
    </w:pPr>
    <w:rPr>
      <w:lang w:eastAsia="ar-SA"/>
    </w:rPr>
  </w:style>
  <w:style w:type="table" w:styleId="Mkatabulky">
    <w:name w:val="Table Grid"/>
    <w:basedOn w:val="Normlntabulka"/>
    <w:rsid w:val="00484B0B"/>
    <w:pPr>
      <w:ind w:firstLine="28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mezer1">
    <w:name w:val="Bez mezer1"/>
    <w:rsid w:val="00DE0B27"/>
    <w:pPr>
      <w:suppressAutoHyphens/>
    </w:pPr>
    <w:rPr>
      <w:rFonts w:ascii="Calibri" w:eastAsia="Calibri" w:hAnsi="Calibri" w:cs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1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2D0B2-D8C3-4CDF-A939-45EAC0A1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34172</TotalTime>
  <Pages>1</Pages>
  <Words>110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OBSAH:</vt:lpstr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OBSAH:</dc:title>
  <dc:subject/>
  <cp:keywords/>
  <dc:description/>
  <cp:lastModifiedBy>Kohutek Ivo</cp:lastModifiedBy>
  <cp:revision>220</cp:revision>
  <cp:lastPrinted>2018-04-25T07:35:00Z</cp:lastPrinted>
  <dcterms:created xsi:type="dcterms:W3CDTF">2015-04-30T12:44:00Z</dcterms:created>
  <dcterms:modified xsi:type="dcterms:W3CDTF">2020-11-23T14:29:00Z</dcterms:modified>
</cp:coreProperties>
</file>